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324EF" w14:textId="5B8BA0E6" w:rsidR="00D029E2" w:rsidRPr="00FB3CC3" w:rsidRDefault="00FE4BEF" w:rsidP="00FB3CC3">
      <w:pPr>
        <w:spacing w:before="37"/>
        <w:ind w:left="220"/>
        <w:jc w:val="center"/>
        <w:rPr>
          <w:rFonts w:asciiTheme="minorHAnsi" w:eastAsia="Bookman Old Style" w:hAnsiTheme="minorHAnsi" w:cstheme="minorHAnsi"/>
          <w:sz w:val="28"/>
          <w:szCs w:val="28"/>
        </w:rPr>
      </w:pPr>
      <w:r w:rsidRPr="00FB3CC3">
        <w:rPr>
          <w:rFonts w:asciiTheme="minorHAnsi" w:eastAsia="Bookman Old Style" w:hAnsiTheme="minorHAnsi" w:cstheme="minorHAnsi"/>
          <w:b/>
          <w:w w:val="94"/>
          <w:sz w:val="28"/>
          <w:szCs w:val="28"/>
        </w:rPr>
        <w:t>Medical</w:t>
      </w:r>
      <w:r w:rsidRPr="00FB3CC3">
        <w:rPr>
          <w:rFonts w:asciiTheme="minorHAnsi" w:eastAsia="Bookman Old Style" w:hAnsiTheme="minorHAnsi" w:cstheme="minorHAnsi"/>
          <w:b/>
          <w:spacing w:val="-22"/>
          <w:w w:val="94"/>
          <w:sz w:val="28"/>
          <w:szCs w:val="28"/>
        </w:rPr>
        <w:t xml:space="preserve"> </w:t>
      </w:r>
      <w:r w:rsidRPr="00FB3CC3">
        <w:rPr>
          <w:rFonts w:asciiTheme="minorHAnsi" w:eastAsia="Bookman Old Style" w:hAnsiTheme="minorHAnsi" w:cstheme="minorHAnsi"/>
          <w:b/>
          <w:sz w:val="28"/>
          <w:szCs w:val="28"/>
        </w:rPr>
        <w:t>Receptionist</w:t>
      </w:r>
    </w:p>
    <w:p w14:paraId="772CA7F5" w14:textId="77777777" w:rsidR="00D029E2" w:rsidRPr="00FB3CC3" w:rsidRDefault="00D029E2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7E386D8D" w14:textId="16A888C6" w:rsidR="00D029E2" w:rsidRPr="00FB3CC3" w:rsidRDefault="00FE4BEF" w:rsidP="00FB3CC3">
      <w:pPr>
        <w:ind w:left="220"/>
        <w:rPr>
          <w:rFonts w:asciiTheme="minorHAnsi" w:eastAsia="Gill Sans MT" w:hAnsiTheme="minorHAnsi" w:cstheme="minorHAnsi"/>
          <w:b/>
          <w:bCs/>
          <w:sz w:val="22"/>
          <w:szCs w:val="22"/>
        </w:rPr>
      </w:pPr>
      <w:r w:rsidRPr="00FB3CC3">
        <w:rPr>
          <w:rFonts w:asciiTheme="minorHAnsi" w:eastAsia="Gill Sans MT" w:hAnsiTheme="minorHAnsi" w:cstheme="minorHAnsi"/>
          <w:b/>
          <w:bCs/>
          <w:w w:val="111"/>
          <w:sz w:val="22"/>
          <w:szCs w:val="22"/>
        </w:rPr>
        <w:t>Introduction</w:t>
      </w:r>
    </w:p>
    <w:p w14:paraId="55CFB75A" w14:textId="7AF4FB94" w:rsidR="00D029E2" w:rsidRPr="00FB3CC3" w:rsidRDefault="00FE4BEF">
      <w:pPr>
        <w:spacing w:line="200" w:lineRule="exact"/>
        <w:ind w:left="220" w:right="359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Medical</w:t>
      </w:r>
      <w:r w:rsidRPr="00FB3CC3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receptionists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welcome</w:t>
      </w:r>
      <w:r w:rsidRPr="00FB3CC3">
        <w:rPr>
          <w:rFonts w:asciiTheme="minorHAnsi" w:eastAsia="Palatino Linotype" w:hAnsiTheme="minorHAnsi" w:cstheme="minorHAnsi"/>
          <w:spacing w:val="3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patients  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other</w:t>
      </w:r>
      <w:r w:rsidRPr="00FB3CC3">
        <w:rPr>
          <w:rFonts w:asciiTheme="minorHAnsi" w:eastAsia="Palatino Linotype" w:hAnsiTheme="minorHAnsi" w:cstheme="minorHAnsi"/>
          <w:spacing w:val="3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types</w:t>
      </w:r>
      <w:r w:rsidRPr="00FB3CC3">
        <w:rPr>
          <w:rFonts w:asciiTheme="minorHAnsi" w:eastAsia="Palatino Linotype" w:hAnsiTheme="minorHAnsi" w:cstheme="minorHAnsi"/>
          <w:spacing w:val="2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visitor.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Working behind</w:t>
      </w:r>
      <w:r w:rsidRPr="00FB3CC3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desk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or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counter,</w:t>
      </w:r>
      <w:r w:rsidRPr="00FB3CC3">
        <w:rPr>
          <w:rFonts w:asciiTheme="minorHAnsi" w:eastAsia="Palatino Linotype" w:hAnsiTheme="minorHAnsi" w:cstheme="minorHAnsi"/>
          <w:spacing w:val="4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they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greet</w:t>
      </w:r>
      <w:r w:rsidRPr="00FB3CC3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people</w:t>
      </w:r>
      <w:r w:rsidRPr="00FB3CC3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as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they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arrive,</w:t>
      </w:r>
      <w:r w:rsidRPr="00FB3CC3">
        <w:rPr>
          <w:rFonts w:asciiTheme="minorHAnsi" w:eastAsia="Palatino Linotype" w:hAnsiTheme="minorHAnsi" w:cstheme="minorHAnsi"/>
          <w:spacing w:val="1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let</w:t>
      </w:r>
      <w:r w:rsidRPr="00FB3CC3">
        <w:rPr>
          <w:rFonts w:asciiTheme="minorHAnsi" w:eastAsia="Palatino Linotype" w:hAnsiTheme="minorHAnsi" w:cstheme="minorHAnsi"/>
          <w:spacing w:val="1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 xml:space="preserve">patients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know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when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it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is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their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turn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be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seen. 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They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might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also</w:t>
      </w:r>
      <w:r w:rsidRPr="00FB3CC3">
        <w:rPr>
          <w:rFonts w:asciiTheme="minorHAnsi" w:eastAsia="Palatino Linotype" w:hAnsiTheme="minorHAnsi" w:cstheme="minorHAnsi"/>
          <w:spacing w:val="2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have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other</w:t>
      </w:r>
      <w:r w:rsidRPr="00FB3CC3">
        <w:rPr>
          <w:rFonts w:asciiTheme="minorHAnsi" w:eastAsia="Palatino Linotype" w:hAnsiTheme="minorHAnsi" w:cstheme="minorHAnsi"/>
          <w:spacing w:val="3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duties,</w:t>
      </w:r>
      <w:r w:rsidRPr="00FB3CC3">
        <w:rPr>
          <w:rFonts w:asciiTheme="minorHAnsi" w:eastAsia="Palatino Linotype" w:hAnsiTheme="minorHAnsi" w:cstheme="minorHAnsi"/>
          <w:spacing w:val="2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sz w:val="22"/>
          <w:szCs w:val="22"/>
        </w:rPr>
        <w:t xml:space="preserve">for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example,</w:t>
      </w:r>
      <w:r w:rsidRPr="00FB3CC3">
        <w:rPr>
          <w:rFonts w:asciiTheme="minorHAnsi" w:eastAsia="Palatino Linotype" w:hAnsiTheme="minorHAnsi" w:cstheme="minorHAnsi"/>
          <w:spacing w:val="4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updating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computer </w:t>
      </w:r>
      <w:r w:rsidRPr="00FB3CC3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systems,</w:t>
      </w:r>
      <w:r w:rsidRPr="00FB3CC3">
        <w:rPr>
          <w:rFonts w:asciiTheme="minorHAnsi" w:eastAsia="Palatino Linotype" w:hAnsiTheme="minorHAnsi" w:cstheme="minorHAnsi"/>
          <w:spacing w:val="4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making</w:t>
      </w:r>
      <w:r w:rsidRPr="00FB3CC3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sz w:val="22"/>
          <w:szCs w:val="22"/>
        </w:rPr>
        <w:t>appointments,</w:t>
      </w:r>
      <w:r w:rsidRPr="00FB3CC3">
        <w:rPr>
          <w:rFonts w:asciiTheme="minorHAnsi" w:eastAsia="Palatino Linotype" w:hAnsiTheme="minorHAnsi" w:cstheme="minorHAnsi"/>
          <w:spacing w:val="-2"/>
          <w:w w:val="10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dealing</w:t>
      </w:r>
      <w:r w:rsidRPr="00FB3CC3">
        <w:rPr>
          <w:rFonts w:asciiTheme="minorHAnsi" w:eastAsia="Palatino Linotype" w:hAnsiTheme="minorHAnsi" w:cstheme="minorHAnsi"/>
          <w:spacing w:val="1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with confidential</w:t>
      </w:r>
      <w:r w:rsidRPr="00FB3CC3">
        <w:rPr>
          <w:rFonts w:asciiTheme="minorHAnsi" w:eastAsia="Palatino Linotype" w:hAnsiTheme="minorHAnsi" w:cstheme="minorHAnsi"/>
          <w:spacing w:val="3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patient</w:t>
      </w:r>
      <w:r w:rsidRPr="00FB3CC3">
        <w:rPr>
          <w:rFonts w:asciiTheme="minorHAnsi" w:eastAsia="Palatino Linotype" w:hAnsiTheme="minorHAnsi" w:cstheme="minorHAnsi"/>
          <w:spacing w:val="3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records</w:t>
      </w:r>
      <w:r w:rsidRPr="00FB3CC3">
        <w:rPr>
          <w:rFonts w:asciiTheme="minorHAnsi" w:eastAsia="Palatino Linotype" w:hAnsiTheme="minorHAnsi" w:cstheme="minorHAnsi"/>
          <w:spacing w:val="4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handling</w:t>
      </w:r>
      <w:r w:rsidRPr="00FB3CC3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enquiries  made</w:t>
      </w:r>
      <w:r w:rsidRPr="00FB3CC3">
        <w:rPr>
          <w:rFonts w:asciiTheme="minorHAnsi" w:eastAsia="Palatino Linotype" w:hAnsiTheme="minorHAnsi" w:cstheme="minorHAnsi"/>
          <w:spacing w:val="3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by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phone</w:t>
      </w:r>
      <w:r w:rsidRPr="00FB3CC3">
        <w:rPr>
          <w:rFonts w:asciiTheme="minorHAnsi" w:eastAsia="Palatino Linotype" w:hAnsiTheme="minorHAnsi" w:cstheme="minorHAnsi"/>
          <w:spacing w:val="3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or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4"/>
          <w:sz w:val="22"/>
          <w:szCs w:val="22"/>
        </w:rPr>
        <w:t>email.</w:t>
      </w:r>
    </w:p>
    <w:p w14:paraId="1CB9DEB9" w14:textId="77777777" w:rsidR="00D029E2" w:rsidRPr="00FB3CC3" w:rsidRDefault="00D029E2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660C0332" w14:textId="74F9340F" w:rsidR="00D029E2" w:rsidRPr="00FB3CC3" w:rsidRDefault="00FE4BEF" w:rsidP="00FB3CC3">
      <w:pPr>
        <w:ind w:left="220"/>
        <w:rPr>
          <w:rFonts w:asciiTheme="minorHAnsi" w:eastAsia="Gill Sans MT" w:hAnsiTheme="minorHAnsi" w:cstheme="minorHAnsi"/>
          <w:b/>
          <w:bCs/>
          <w:sz w:val="22"/>
          <w:szCs w:val="22"/>
        </w:rPr>
      </w:pPr>
      <w:r w:rsidRPr="00FB3CC3">
        <w:rPr>
          <w:rFonts w:asciiTheme="minorHAnsi" w:eastAsia="Gill Sans MT" w:hAnsiTheme="minorHAnsi" w:cstheme="minorHAnsi"/>
          <w:b/>
          <w:bCs/>
          <w:sz w:val="22"/>
          <w:szCs w:val="22"/>
        </w:rPr>
        <w:t>Also</w:t>
      </w:r>
      <w:r w:rsidRPr="00FB3CC3">
        <w:rPr>
          <w:rFonts w:asciiTheme="minorHAnsi" w:eastAsia="Gill Sans MT" w:hAnsiTheme="minorHAnsi" w:cstheme="minorHAnsi"/>
          <w:b/>
          <w:bCs/>
          <w:spacing w:val="15"/>
          <w:sz w:val="22"/>
          <w:szCs w:val="22"/>
        </w:rPr>
        <w:t xml:space="preserve"> </w:t>
      </w:r>
      <w:r w:rsidRPr="00FB3CC3">
        <w:rPr>
          <w:rFonts w:asciiTheme="minorHAnsi" w:eastAsia="Gill Sans MT" w:hAnsiTheme="minorHAnsi" w:cstheme="minorHAnsi"/>
          <w:b/>
          <w:bCs/>
          <w:sz w:val="22"/>
          <w:szCs w:val="22"/>
        </w:rPr>
        <w:t>known</w:t>
      </w:r>
      <w:r w:rsidRPr="00FB3CC3">
        <w:rPr>
          <w:rFonts w:asciiTheme="minorHAnsi" w:eastAsia="Gill Sans MT" w:hAnsiTheme="minorHAnsi" w:cstheme="minorHAnsi"/>
          <w:b/>
          <w:bCs/>
          <w:spacing w:val="62"/>
          <w:sz w:val="22"/>
          <w:szCs w:val="22"/>
        </w:rPr>
        <w:t xml:space="preserve"> </w:t>
      </w:r>
      <w:r w:rsidRPr="00FB3CC3">
        <w:rPr>
          <w:rFonts w:asciiTheme="minorHAnsi" w:eastAsia="Gill Sans MT" w:hAnsiTheme="minorHAnsi" w:cstheme="minorHAnsi"/>
          <w:b/>
          <w:bCs/>
          <w:w w:val="121"/>
          <w:sz w:val="22"/>
          <w:szCs w:val="22"/>
        </w:rPr>
        <w:t>as</w:t>
      </w:r>
    </w:p>
    <w:p w14:paraId="75E37EF6" w14:textId="77777777" w:rsidR="00D029E2" w:rsidRPr="00FB3CC3" w:rsidRDefault="00FE4BEF">
      <w:pPr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0704F01C">
          <v:group id="_x0000_s1148" style="position:absolute;left:0;text-align:left;margin-left:60.8pt;margin-top:3.7pt;width:3.5pt;height:3.5pt;z-index:-251689472;mso-position-horizontal-relative:page" coordorigin="1216,74" coordsize="70,70">
            <v:shape id="_x0000_s1149" style="position:absolute;left:1216;top:74;width:70;height:70" coordorigin="1216,74" coordsize="70,70" path="m1286,109r-2,-11l1271,81r-20,-7l1240,75r-17,13l1216,109r1,10l1230,137r21,7l1261,142r18,-12l1286,109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Receptionist,</w:t>
      </w:r>
      <w:r w:rsidRPr="00FB3CC3">
        <w:rPr>
          <w:rFonts w:asciiTheme="minorHAnsi" w:eastAsia="Palatino Linotype" w:hAnsiTheme="minorHAnsi" w:cstheme="minorHAnsi"/>
          <w:spacing w:val="4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1"/>
          <w:sz w:val="22"/>
          <w:szCs w:val="22"/>
        </w:rPr>
        <w:t>Medical</w:t>
      </w:r>
    </w:p>
    <w:p w14:paraId="338A8F7D" w14:textId="77777777" w:rsidR="00D029E2" w:rsidRPr="00FB3CC3" w:rsidRDefault="00D029E2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1AABC9AF" w14:textId="5A93D903" w:rsidR="00D029E2" w:rsidRPr="00FB3CC3" w:rsidRDefault="00FE4BEF" w:rsidP="00FB3CC3">
      <w:pPr>
        <w:ind w:left="220"/>
        <w:rPr>
          <w:rFonts w:asciiTheme="minorHAnsi" w:eastAsia="Gill Sans MT" w:hAnsiTheme="minorHAnsi" w:cstheme="minorHAnsi"/>
          <w:b/>
          <w:bCs/>
          <w:sz w:val="22"/>
          <w:szCs w:val="22"/>
        </w:rPr>
      </w:pPr>
      <w:r w:rsidRPr="00FB3CC3">
        <w:rPr>
          <w:rFonts w:asciiTheme="minorHAnsi" w:eastAsia="Gill Sans MT" w:hAnsiTheme="minorHAnsi" w:cstheme="minorHAnsi"/>
          <w:b/>
          <w:bCs/>
          <w:w w:val="95"/>
          <w:sz w:val="22"/>
          <w:szCs w:val="22"/>
        </w:rPr>
        <w:t>Work</w:t>
      </w:r>
      <w:r w:rsidRPr="00FB3CC3">
        <w:rPr>
          <w:rFonts w:asciiTheme="minorHAnsi" w:eastAsia="Gill Sans MT" w:hAnsiTheme="minorHAnsi" w:cstheme="minorHAnsi"/>
          <w:b/>
          <w:bCs/>
          <w:spacing w:val="-1"/>
          <w:w w:val="95"/>
          <w:sz w:val="22"/>
          <w:szCs w:val="22"/>
        </w:rPr>
        <w:t xml:space="preserve"> </w:t>
      </w:r>
      <w:r w:rsidRPr="00FB3CC3">
        <w:rPr>
          <w:rFonts w:asciiTheme="minorHAnsi" w:eastAsia="Gill Sans MT" w:hAnsiTheme="minorHAnsi" w:cstheme="minorHAnsi"/>
          <w:b/>
          <w:bCs/>
          <w:w w:val="107"/>
          <w:sz w:val="22"/>
          <w:szCs w:val="22"/>
        </w:rPr>
        <w:t>Activities</w:t>
      </w:r>
    </w:p>
    <w:p w14:paraId="4B64F100" w14:textId="77777777" w:rsidR="00D029E2" w:rsidRPr="00FB3CC3" w:rsidRDefault="00FE4BEF">
      <w:pPr>
        <w:spacing w:line="200" w:lineRule="exact"/>
        <w:ind w:left="220" w:right="69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medical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receptionist's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main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role</w:t>
      </w:r>
      <w:r w:rsidRPr="00FB3CC3">
        <w:rPr>
          <w:rFonts w:asciiTheme="minorHAnsi" w:eastAsia="Palatino Linotype" w:hAnsiTheme="minorHAnsi" w:cstheme="minorHAnsi"/>
          <w:spacing w:val="1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is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welcome</w:t>
      </w:r>
      <w:r w:rsidRPr="00FB3CC3">
        <w:rPr>
          <w:rFonts w:asciiTheme="minorHAnsi" w:eastAsia="Palatino Linotype" w:hAnsiTheme="minorHAnsi" w:cstheme="minorHAnsi"/>
          <w:spacing w:val="3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patients,</w:t>
      </w:r>
      <w:r w:rsidRPr="00FB3CC3">
        <w:rPr>
          <w:rFonts w:asciiTheme="minorHAnsi" w:eastAsia="Palatino Linotype" w:hAnsiTheme="minorHAnsi" w:cstheme="minorHAnsi"/>
          <w:spacing w:val="4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relatives,</w:t>
      </w:r>
      <w:r w:rsidRPr="00FB3CC3">
        <w:rPr>
          <w:rFonts w:asciiTheme="minorHAnsi" w:eastAsia="Palatino Linotype" w:hAnsiTheme="minorHAnsi" w:cstheme="minorHAnsi"/>
          <w:spacing w:val="3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9"/>
          <w:sz w:val="22"/>
          <w:szCs w:val="22"/>
        </w:rPr>
        <w:t>members</w:t>
      </w:r>
      <w:r w:rsidRPr="00FB3CC3">
        <w:rPr>
          <w:rFonts w:asciiTheme="minorHAnsi" w:eastAsia="Palatino Linotype" w:hAnsiTheme="minorHAnsi" w:cstheme="minorHAnsi"/>
          <w:spacing w:val="-3"/>
          <w:w w:val="10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public</w:t>
      </w:r>
      <w:r w:rsidRPr="00FB3CC3">
        <w:rPr>
          <w:rFonts w:asciiTheme="minorHAnsi" w:eastAsia="Palatino Linotype" w:hAnsiTheme="minorHAnsi" w:cstheme="minorHAnsi"/>
          <w:spacing w:val="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others 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as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4"/>
          <w:sz w:val="22"/>
          <w:szCs w:val="22"/>
        </w:rPr>
        <w:t xml:space="preserve">they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arrive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reception </w:t>
      </w:r>
      <w:r w:rsidRPr="00FB3CC3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area,</w:t>
      </w:r>
      <w:r w:rsidRPr="00FB3CC3">
        <w:rPr>
          <w:rFonts w:asciiTheme="minorHAnsi" w:eastAsia="Palatino Linotype" w:hAnsiTheme="minorHAnsi" w:cstheme="minorHAnsi"/>
          <w:spacing w:val="3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provide</w:t>
      </w:r>
      <w:r w:rsidRPr="00FB3CC3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them</w:t>
      </w:r>
      <w:r w:rsidRPr="00FB3CC3">
        <w:rPr>
          <w:rFonts w:asciiTheme="minorHAnsi" w:eastAsia="Palatino Linotype" w:hAnsiTheme="minorHAnsi" w:cstheme="minorHAnsi"/>
          <w:spacing w:val="3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with</w:t>
      </w:r>
      <w:r w:rsidRPr="00FB3CC3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4"/>
          <w:sz w:val="22"/>
          <w:szCs w:val="22"/>
        </w:rPr>
        <w:t>information.</w:t>
      </w:r>
    </w:p>
    <w:p w14:paraId="7A7E7034" w14:textId="77777777" w:rsidR="00D029E2" w:rsidRPr="00FB3CC3" w:rsidRDefault="00FE4BEF">
      <w:pPr>
        <w:spacing w:before="12" w:line="400" w:lineRule="atLeast"/>
        <w:ind w:left="445" w:right="481" w:hanging="22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637C096F">
          <v:group id="_x0000_s1146" style="position:absolute;left:0;text-align:left;margin-left:60.8pt;margin-top:33.3pt;width:3.5pt;height:3.5pt;z-index:-251688448;mso-position-horizontal-relative:page" coordorigin="1216,666" coordsize="70,70">
            <v:shape id="_x0000_s1147" style="position:absolute;left:1216;top:666;width:70;height:70" coordorigin="1216,666" coordsize="70,70" path="m1286,701r-2,-10l1271,673r-20,-7l1240,668r-17,12l1216,701r1,11l1230,729r21,7l1261,734r18,-12l1286,701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Their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duties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vary</w:t>
      </w:r>
      <w:r w:rsidRPr="00FB3CC3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from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one</w:t>
      </w:r>
      <w:r w:rsidRPr="00FB3CC3">
        <w:rPr>
          <w:rFonts w:asciiTheme="minorHAnsi" w:eastAsia="Palatino Linotype" w:hAnsiTheme="minorHAnsi" w:cstheme="minorHAnsi"/>
          <w:spacing w:val="3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job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another, </w:t>
      </w:r>
      <w:r w:rsidRPr="00FB3CC3">
        <w:rPr>
          <w:rFonts w:asciiTheme="minorHAnsi" w:eastAsia="Palatino Linotype" w:hAnsiTheme="minorHAnsi" w:cstheme="minorHAnsi"/>
          <w:spacing w:val="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depending</w:t>
      </w:r>
      <w:r w:rsidRPr="00FB3CC3">
        <w:rPr>
          <w:rFonts w:asciiTheme="minorHAnsi" w:eastAsia="Palatino Linotype" w:hAnsiTheme="minorHAnsi" w:cstheme="minorHAnsi"/>
          <w:spacing w:val="3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on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size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type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their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place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work,</w:t>
      </w:r>
      <w:r w:rsidRPr="00FB3CC3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example,</w:t>
      </w:r>
      <w:r w:rsidRPr="00FB3CC3">
        <w:rPr>
          <w:rFonts w:asciiTheme="minorHAnsi" w:eastAsia="Palatino Linotype" w:hAnsiTheme="minorHAnsi" w:cstheme="minorHAnsi"/>
          <w:spacing w:val="4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9"/>
          <w:sz w:val="22"/>
          <w:szCs w:val="22"/>
        </w:rPr>
        <w:t xml:space="preserve">a: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GP</w:t>
      </w:r>
      <w:r w:rsidRPr="00FB3CC3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3"/>
          <w:sz w:val="22"/>
          <w:szCs w:val="22"/>
        </w:rPr>
        <w:t>surgery</w:t>
      </w:r>
    </w:p>
    <w:p w14:paraId="5FA3679C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2882C80F">
          <v:group id="_x0000_s1144" style="position:absolute;left:0;text-align:left;margin-left:60.8pt;margin-top:2.15pt;width:3.5pt;height:3.5pt;z-index:-251687424;mso-position-horizontal-relative:page" coordorigin="1216,43" coordsize="70,70">
            <v:shape id="_x0000_s1145" style="position:absolute;left:1216;top:43;width:70;height:70" coordorigin="1216,43" coordsize="70,70" path="m1286,77r-2,-10l1271,50r-20,-7l1240,44r-17,13l1216,77r1,11l1230,105r21,7l1261,111r18,-13l1286,7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health</w:t>
      </w:r>
      <w:r w:rsidRPr="00FB3CC3">
        <w:rPr>
          <w:rFonts w:asciiTheme="minorHAnsi" w:eastAsia="Palatino Linotype" w:hAnsiTheme="minorHAnsi" w:cstheme="minorHAnsi"/>
          <w:spacing w:val="3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9"/>
          <w:position w:val="1"/>
          <w:sz w:val="22"/>
          <w:szCs w:val="22"/>
        </w:rPr>
        <w:t>centre</w:t>
      </w:r>
    </w:p>
    <w:p w14:paraId="1ACABB18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3C41AE08">
          <v:group id="_x0000_s1142" style="position:absolute;left:0;text-align:left;margin-left:60.8pt;margin-top:2.1pt;width:3.5pt;height:3.5pt;z-index:-251686400;mso-position-horizontal-relative:page" coordorigin="1216,42" coordsize="70,70">
            <v:shape id="_x0000_s1143" style="position:absolute;left:1216;top:42;width:70;height:70" coordorigin="1216,42" coordsize="70,70" path="m1286,77r-2,-10l1271,49r-20,-7l1240,44r-17,13l1216,77r1,11l1230,105r21,7l1261,111r18,-13l1286,7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dental</w:t>
      </w:r>
      <w:r w:rsidRPr="00FB3CC3">
        <w:rPr>
          <w:rFonts w:asciiTheme="minorHAnsi" w:eastAsia="Palatino Linotype" w:hAnsiTheme="minorHAnsi" w:cstheme="minorHAnsi"/>
          <w:spacing w:val="2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3"/>
          <w:position w:val="1"/>
          <w:sz w:val="22"/>
          <w:szCs w:val="22"/>
        </w:rPr>
        <w:t>surgery</w:t>
      </w:r>
    </w:p>
    <w:p w14:paraId="6E783F03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3EBE46CB">
          <v:group id="_x0000_s1140" style="position:absolute;left:0;text-align:left;margin-left:60.8pt;margin-top:2.15pt;width:3.5pt;height:3.5pt;z-index:-251685376;mso-position-horizontal-relative:page" coordorigin="1216,43" coordsize="70,70">
            <v:shape id="_x0000_s1141" style="position:absolute;left:1216;top:43;width:70;height:70" coordorigin="1216,43" coordsize="70,70" path="m1286,77r-2,-10l1271,50r-20,-7l1240,44r-17,13l1216,77r1,11l1230,105r21,7l1261,111r18,-13l1286,7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accident</w:t>
      </w:r>
      <w:r w:rsidRPr="00FB3CC3">
        <w:rPr>
          <w:rFonts w:asciiTheme="minorHAnsi" w:eastAsia="Palatino Linotype" w:hAnsiTheme="minorHAnsi" w:cstheme="minorHAnsi"/>
          <w:spacing w:val="4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emergency </w:t>
      </w:r>
      <w:r w:rsidRPr="00FB3CC3">
        <w:rPr>
          <w:rFonts w:asciiTheme="minorHAnsi" w:eastAsia="Palatino Linotype" w:hAnsiTheme="minorHAnsi" w:cstheme="minorHAnsi"/>
          <w:spacing w:val="8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position w:val="1"/>
          <w:sz w:val="22"/>
          <w:szCs w:val="22"/>
        </w:rPr>
        <w:t>department</w:t>
      </w:r>
    </w:p>
    <w:p w14:paraId="1616583E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24AEA414">
          <v:group id="_x0000_s1138" style="position:absolute;left:0;text-align:left;margin-left:60.8pt;margin-top:2.1pt;width:3.5pt;height:3.5pt;z-index:-251684352;mso-position-horizontal-relative:page" coordorigin="1216,42" coordsize="70,70">
            <v:shape id="_x0000_s1139" style="position:absolute;left:1216;top:42;width:70;height:70" coordorigin="1216,42" coordsize="70,70" path="m1286,77r-2,-10l1271,49r-20,-7l1240,44r-17,13l1216,77r1,11l1230,105r21,7l1261,111r18,-13l1286,7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hospital</w:t>
      </w:r>
      <w:r w:rsidRPr="00FB3CC3">
        <w:rPr>
          <w:rFonts w:asciiTheme="minorHAnsi" w:eastAsia="Palatino Linotype" w:hAnsiTheme="minorHAnsi" w:cstheme="minorHAnsi"/>
          <w:spacing w:val="2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ward</w:t>
      </w:r>
    </w:p>
    <w:p w14:paraId="724409A1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5AD94DEF">
          <v:group id="_x0000_s1136" style="position:absolute;left:0;text-align:left;margin-left:60.8pt;margin-top:2.15pt;width:3.5pt;height:3.5pt;z-index:-251683328;mso-position-horizontal-relative:page" coordorigin="1216,43" coordsize="70,70">
            <v:shape id="_x0000_s1137" style="position:absolute;left:1216;top:43;width:70;height:70" coordorigin="1216,43" coordsize="70,70" path="m1286,77r-2,-10l1271,50r-20,-7l1240,44r-17,13l1216,77r1,11l1230,105r21,7l1261,111r18,-13l1286,7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clinic</w:t>
      </w:r>
    </w:p>
    <w:p w14:paraId="37324DCA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5D8FAC47">
          <v:group id="_x0000_s1134" style="position:absolute;left:0;text-align:left;margin-left:60.8pt;margin-top:2.15pt;width:3.5pt;height:3.5pt;z-index:-251682304;mso-position-horizontal-relative:page" coordorigin="1216,43" coordsize="70,70">
            <v:shape id="_x0000_s1135" style="position:absolute;left:1216;top:43;width:70;height:70" coordorigin="1216,43" coordsize="70,70" path="m1286,78r-2,-11l1271,50r-20,-7l1240,44r-17,13l1216,78r1,10l1230,106r21,6l1261,111r18,-13l1286,78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walk-in</w:t>
      </w:r>
      <w:r w:rsidRPr="00FB3CC3">
        <w:rPr>
          <w:rFonts w:asciiTheme="minorHAnsi" w:eastAsia="Palatino Linotype" w:hAnsiTheme="minorHAnsi" w:cstheme="minorHAnsi"/>
          <w:spacing w:val="-1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9"/>
          <w:position w:val="1"/>
          <w:sz w:val="22"/>
          <w:szCs w:val="22"/>
        </w:rPr>
        <w:t>centre</w:t>
      </w:r>
    </w:p>
    <w:p w14:paraId="5B972C7E" w14:textId="174F19D7" w:rsidR="00D029E2" w:rsidRPr="00FB3CC3" w:rsidRDefault="00FE4BEF" w:rsidP="00FB3CC3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6BD1138E">
          <v:group id="_x0000_s1132" style="position:absolute;left:0;text-align:left;margin-left:60.8pt;margin-top:2.15pt;width:3.5pt;height:3.5pt;z-index:-251681280;mso-position-horizontal-relative:page" coordorigin="1216,43" coordsize="70,70">
            <v:shape id="_x0000_s1133" style="position:absolute;left:1216;top:43;width:70;height:70" coordorigin="1216,43" coordsize="70,70" path="m1286,77r-2,-10l1271,50r-20,-7l1240,44r-17,13l1216,77r1,11l1230,105r21,7l1261,111r18,-13l1286,7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private</w:t>
      </w:r>
      <w:r w:rsidRPr="00FB3CC3">
        <w:rPr>
          <w:rFonts w:asciiTheme="minorHAnsi" w:eastAsia="Palatino Linotype" w:hAnsiTheme="minorHAnsi" w:cstheme="minorHAnsi"/>
          <w:spacing w:val="1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hospital</w:t>
      </w:r>
      <w:r w:rsidRPr="00FB3CC3">
        <w:rPr>
          <w:rFonts w:asciiTheme="minorHAnsi" w:eastAsia="Palatino Linotype" w:hAnsiTheme="minorHAnsi" w:cstheme="minorHAnsi"/>
          <w:spacing w:val="2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or</w:t>
      </w:r>
      <w:r w:rsidRPr="00FB3CC3">
        <w:rPr>
          <w:rFonts w:asciiTheme="minorHAnsi" w:eastAsia="Palatino Linotype" w:hAnsiTheme="minorHAnsi" w:cstheme="minorHAnsi"/>
          <w:spacing w:val="14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clinic.</w:t>
      </w:r>
    </w:p>
    <w:p w14:paraId="5192B6B6" w14:textId="77777777" w:rsidR="00D029E2" w:rsidRPr="00FB3CC3" w:rsidRDefault="00D029E2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04785543" w14:textId="77777777" w:rsidR="00D029E2" w:rsidRPr="00FB3CC3" w:rsidRDefault="00FE4BEF">
      <w:pPr>
        <w:spacing w:line="200" w:lineRule="exact"/>
        <w:ind w:left="220" w:right="266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They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8"/>
          <w:sz w:val="22"/>
          <w:szCs w:val="22"/>
        </w:rPr>
        <w:t>sometimes</w:t>
      </w:r>
      <w:r w:rsidRPr="00FB3CC3">
        <w:rPr>
          <w:rFonts w:asciiTheme="minorHAnsi" w:eastAsia="Palatino Linotype" w:hAnsiTheme="minorHAnsi" w:cstheme="minorHAnsi"/>
          <w:spacing w:val="-3"/>
          <w:w w:val="10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update</w:t>
      </w:r>
      <w:r w:rsidRPr="00FB3CC3">
        <w:rPr>
          <w:rFonts w:asciiTheme="minorHAnsi" w:eastAsia="Palatino Linotype" w:hAnsiTheme="minorHAnsi" w:cstheme="minorHAnsi"/>
          <w:spacing w:val="3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sz w:val="22"/>
          <w:szCs w:val="22"/>
        </w:rPr>
        <w:t>computerised</w:t>
      </w:r>
      <w:r w:rsidRPr="00FB3CC3">
        <w:rPr>
          <w:rFonts w:asciiTheme="minorHAnsi" w:eastAsia="Palatino Linotype" w:hAnsiTheme="minorHAnsi" w:cstheme="minorHAnsi"/>
          <w:spacing w:val="-2"/>
          <w:w w:val="10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records</w:t>
      </w:r>
      <w:r w:rsidRPr="00FB3CC3">
        <w:rPr>
          <w:rFonts w:asciiTheme="minorHAnsi" w:eastAsia="Palatino Linotype" w:hAnsiTheme="minorHAnsi" w:cstheme="minorHAnsi"/>
          <w:spacing w:val="4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system</w:t>
      </w:r>
      <w:r w:rsidRPr="00FB3CC3">
        <w:rPr>
          <w:rFonts w:asciiTheme="minorHAnsi" w:eastAsia="Palatino Linotype" w:hAnsiTheme="minorHAnsi" w:cstheme="minorHAnsi"/>
          <w:spacing w:val="3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when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patients  arrive.</w:t>
      </w:r>
      <w:r w:rsidRPr="00FB3CC3">
        <w:rPr>
          <w:rFonts w:asciiTheme="minorHAnsi" w:eastAsia="Palatino Linotype" w:hAnsiTheme="minorHAnsi" w:cstheme="minorHAnsi"/>
          <w:spacing w:val="1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example,</w:t>
      </w:r>
      <w:r w:rsidRPr="00FB3CC3">
        <w:rPr>
          <w:rFonts w:asciiTheme="minorHAnsi" w:eastAsia="Palatino Linotype" w:hAnsiTheme="minorHAnsi" w:cstheme="minorHAnsi"/>
          <w:spacing w:val="4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they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need</w:t>
      </w:r>
      <w:r w:rsidRPr="00FB3CC3">
        <w:rPr>
          <w:rFonts w:asciiTheme="minorHAnsi" w:eastAsia="Palatino Linotype" w:hAnsiTheme="minorHAnsi" w:cstheme="minorHAnsi"/>
          <w:spacing w:val="3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make</w:t>
      </w:r>
      <w:r w:rsidRPr="00FB3CC3">
        <w:rPr>
          <w:rFonts w:asciiTheme="minorHAnsi" w:eastAsia="Palatino Linotype" w:hAnsiTheme="minorHAnsi" w:cstheme="minorHAnsi"/>
          <w:spacing w:val="2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8"/>
          <w:sz w:val="22"/>
          <w:szCs w:val="22"/>
        </w:rPr>
        <w:t xml:space="preserve">sure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that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records</w:t>
      </w:r>
      <w:r w:rsidRPr="00FB3CC3">
        <w:rPr>
          <w:rFonts w:asciiTheme="minorHAnsi" w:eastAsia="Palatino Linotype" w:hAnsiTheme="minorHAnsi" w:cstheme="minorHAnsi"/>
          <w:spacing w:val="4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contain</w:t>
      </w:r>
      <w:r w:rsidRPr="00FB3CC3">
        <w:rPr>
          <w:rFonts w:asciiTheme="minorHAnsi" w:eastAsia="Palatino Linotype" w:hAnsiTheme="minorHAnsi" w:cstheme="minorHAnsi"/>
          <w:spacing w:val="3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correct 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address</w:t>
      </w:r>
      <w:r w:rsidRPr="00FB3CC3">
        <w:rPr>
          <w:rFonts w:asciiTheme="minorHAnsi" w:eastAsia="Palatino Linotype" w:hAnsiTheme="minorHAnsi" w:cstheme="minorHAnsi"/>
          <w:spacing w:val="4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contact </w:t>
      </w:r>
      <w:r w:rsidRPr="00FB3CC3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details.</w:t>
      </w:r>
      <w:r w:rsidRPr="00FB3CC3">
        <w:rPr>
          <w:rFonts w:asciiTheme="minorHAnsi" w:eastAsia="Palatino Linotype" w:hAnsiTheme="minorHAnsi" w:cstheme="minorHAnsi"/>
          <w:spacing w:val="3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This</w:t>
      </w:r>
      <w:r w:rsidRPr="00FB3CC3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is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especially</w:t>
      </w:r>
      <w:r w:rsidRPr="00FB3CC3">
        <w:rPr>
          <w:rFonts w:asciiTheme="minorHAnsi" w:eastAsia="Palatino Linotype" w:hAnsiTheme="minorHAnsi" w:cstheme="minorHAnsi"/>
          <w:spacing w:val="2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important</w:t>
      </w:r>
      <w:r w:rsidRPr="00FB3CC3">
        <w:rPr>
          <w:rFonts w:asciiTheme="minorHAnsi" w:eastAsia="Palatino Linotype" w:hAnsiTheme="minorHAnsi" w:cstheme="minorHAnsi"/>
          <w:spacing w:val="4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if</w:t>
      </w:r>
      <w:r w:rsidRPr="00FB3CC3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patient</w:t>
      </w:r>
      <w:r w:rsidRPr="00FB3CC3">
        <w:rPr>
          <w:rFonts w:asciiTheme="minorHAnsi" w:eastAsia="Palatino Linotype" w:hAnsiTheme="minorHAnsi" w:cstheme="minorHAnsi"/>
          <w:spacing w:val="3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has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not</w:t>
      </w:r>
      <w:r w:rsidRPr="00FB3CC3">
        <w:rPr>
          <w:rFonts w:asciiTheme="minorHAnsi" w:eastAsia="Palatino Linotype" w:hAnsiTheme="minorHAnsi" w:cstheme="minorHAnsi"/>
          <w:spacing w:val="2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2"/>
          <w:sz w:val="22"/>
          <w:szCs w:val="22"/>
        </w:rPr>
        <w:t xml:space="preserve">been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seen</w:t>
      </w:r>
      <w:r w:rsidRPr="00FB3CC3">
        <w:rPr>
          <w:rFonts w:asciiTheme="minorHAnsi" w:eastAsia="Palatino Linotype" w:hAnsiTheme="minorHAnsi" w:cstheme="minorHAnsi"/>
          <w:spacing w:val="4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long</w:t>
      </w:r>
      <w:r w:rsidRPr="00FB3CC3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time.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They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might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ask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new</w:t>
      </w:r>
      <w:r w:rsidRPr="00FB3CC3">
        <w:rPr>
          <w:rFonts w:asciiTheme="minorHAnsi" w:eastAsia="Palatino Linotype" w:hAnsiTheme="minorHAnsi" w:cstheme="minorHAnsi"/>
          <w:spacing w:val="1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patients  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complete </w:t>
      </w:r>
      <w:r w:rsidRPr="00FB3CC3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registration </w:t>
      </w:r>
      <w:r w:rsidRPr="00FB3CC3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sz w:val="22"/>
          <w:szCs w:val="22"/>
        </w:rPr>
        <w:t>form.</w:t>
      </w:r>
    </w:p>
    <w:p w14:paraId="176BA975" w14:textId="77777777" w:rsidR="00D029E2" w:rsidRPr="00FB3CC3" w:rsidRDefault="00D029E2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1850B73C" w14:textId="77777777" w:rsidR="00D029E2" w:rsidRPr="00FB3CC3" w:rsidRDefault="00FE4BEF">
      <w:pPr>
        <w:spacing w:line="200" w:lineRule="exact"/>
        <w:ind w:left="220" w:right="492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Patients</w:t>
      </w:r>
      <w:r w:rsidRPr="00FB3CC3">
        <w:rPr>
          <w:rFonts w:asciiTheme="minorHAnsi" w:eastAsia="Palatino Linotype" w:hAnsiTheme="minorHAnsi" w:cstheme="minorHAnsi"/>
          <w:spacing w:val="3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might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be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able</w:t>
      </w:r>
      <w:r w:rsidRPr="00FB3CC3">
        <w:rPr>
          <w:rFonts w:asciiTheme="minorHAnsi" w:eastAsia="Palatino Linotype" w:hAnsiTheme="minorHAnsi" w:cstheme="minorHAnsi"/>
          <w:spacing w:val="2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book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GP</w:t>
      </w:r>
      <w:r w:rsidRPr="00FB3CC3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sz w:val="22"/>
          <w:szCs w:val="22"/>
        </w:rPr>
        <w:t>appointments</w:t>
      </w:r>
      <w:r w:rsidRPr="00FB3CC3">
        <w:rPr>
          <w:rFonts w:asciiTheme="minorHAnsi" w:eastAsia="Palatino Linotype" w:hAnsiTheme="minorHAnsi" w:cstheme="minorHAnsi"/>
          <w:spacing w:val="-2"/>
          <w:w w:val="10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themselves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on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internet,</w:t>
      </w:r>
      <w:r w:rsidRPr="00FB3CC3">
        <w:rPr>
          <w:rFonts w:asciiTheme="minorHAnsi" w:eastAsia="Palatino Linotype" w:hAnsiTheme="minorHAnsi" w:cstheme="minorHAnsi"/>
          <w:spacing w:val="4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also</w:t>
      </w:r>
      <w:r w:rsidRPr="00FB3CC3">
        <w:rPr>
          <w:rFonts w:asciiTheme="minorHAnsi" w:eastAsia="Palatino Linotype" w:hAnsiTheme="minorHAnsi" w:cstheme="minorHAnsi"/>
          <w:spacing w:val="2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book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referred </w:t>
      </w:r>
      <w:r w:rsidRPr="00FB3CC3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4"/>
          <w:sz w:val="22"/>
          <w:szCs w:val="22"/>
        </w:rPr>
        <w:t xml:space="preserve">hospital </w:t>
      </w:r>
      <w:r w:rsidRPr="00FB3CC3">
        <w:rPr>
          <w:rFonts w:asciiTheme="minorHAnsi" w:eastAsia="Palatino Linotype" w:hAnsiTheme="minorHAnsi" w:cstheme="minorHAnsi"/>
          <w:w w:val="106"/>
          <w:sz w:val="22"/>
          <w:szCs w:val="22"/>
        </w:rPr>
        <w:t>appointments</w:t>
      </w:r>
      <w:r w:rsidRPr="00FB3CC3">
        <w:rPr>
          <w:rFonts w:asciiTheme="minorHAnsi" w:eastAsia="Palatino Linotype" w:hAnsiTheme="minorHAnsi" w:cstheme="minorHAnsi"/>
          <w:spacing w:val="-2"/>
          <w:w w:val="10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online</w:t>
      </w:r>
      <w:r w:rsidRPr="00FB3CC3">
        <w:rPr>
          <w:rFonts w:asciiTheme="minorHAnsi" w:eastAsia="Palatino Linotype" w:hAnsiTheme="minorHAnsi" w:cstheme="minorHAnsi"/>
          <w:spacing w:val="2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through</w:t>
      </w:r>
      <w:r w:rsidRPr="00FB3CC3">
        <w:rPr>
          <w:rFonts w:asciiTheme="minorHAnsi" w:eastAsia="Palatino Linotype" w:hAnsiTheme="minorHAnsi" w:cstheme="minorHAnsi"/>
          <w:spacing w:val="2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'Choose</w:t>
      </w:r>
      <w:r w:rsidRPr="00FB3CC3">
        <w:rPr>
          <w:rFonts w:asciiTheme="minorHAnsi" w:eastAsia="Palatino Linotype" w:hAnsiTheme="minorHAnsi" w:cstheme="minorHAnsi"/>
          <w:spacing w:val="3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Book'</w:t>
      </w:r>
      <w:r w:rsidRPr="00FB3CC3">
        <w:rPr>
          <w:rFonts w:asciiTheme="minorHAnsi" w:eastAsia="Palatino Linotype" w:hAnsiTheme="minorHAnsi" w:cstheme="minorHAnsi"/>
          <w:spacing w:val="2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system.</w:t>
      </w:r>
      <w:r w:rsidRPr="00FB3CC3">
        <w:rPr>
          <w:rFonts w:asciiTheme="minorHAnsi" w:eastAsia="Palatino Linotype" w:hAnsiTheme="minorHAnsi" w:cstheme="minorHAnsi"/>
          <w:spacing w:val="3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Medical</w:t>
      </w:r>
      <w:r w:rsidRPr="00FB3CC3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receptionists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might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give</w:t>
      </w:r>
      <w:r w:rsidRPr="00FB3CC3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out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passwords</w:t>
      </w:r>
      <w:r w:rsidRPr="00FB3CC3">
        <w:rPr>
          <w:rFonts w:asciiTheme="minorHAnsi" w:eastAsia="Palatino Linotype" w:hAnsiTheme="minorHAnsi" w:cstheme="minorHAnsi"/>
          <w:spacing w:val="4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9"/>
          <w:sz w:val="22"/>
          <w:szCs w:val="22"/>
        </w:rPr>
        <w:t xml:space="preserve">to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patients  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explain</w:t>
      </w:r>
      <w:r w:rsidRPr="00FB3CC3">
        <w:rPr>
          <w:rFonts w:asciiTheme="minorHAnsi" w:eastAsia="Palatino Linotype" w:hAnsiTheme="minorHAnsi" w:cstheme="minorHAnsi"/>
          <w:spacing w:val="1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system</w:t>
      </w:r>
      <w:r w:rsidRPr="00FB3CC3">
        <w:rPr>
          <w:rFonts w:asciiTheme="minorHAnsi" w:eastAsia="Palatino Linotype" w:hAnsiTheme="minorHAnsi" w:cstheme="minorHAnsi"/>
          <w:spacing w:val="3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them.</w:t>
      </w:r>
      <w:r w:rsidRPr="00FB3CC3">
        <w:rPr>
          <w:rFonts w:asciiTheme="minorHAnsi" w:eastAsia="Palatino Linotype" w:hAnsiTheme="minorHAnsi" w:cstheme="minorHAnsi"/>
          <w:spacing w:val="3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Receptionists </w:t>
      </w:r>
      <w:r w:rsidRPr="00FB3CC3">
        <w:rPr>
          <w:rFonts w:asciiTheme="minorHAnsi" w:eastAsia="Palatino Linotype" w:hAnsiTheme="minorHAnsi" w:cstheme="minorHAnsi"/>
          <w:spacing w:val="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can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access </w:t>
      </w:r>
      <w:r w:rsidRPr="00FB3CC3">
        <w:rPr>
          <w:rFonts w:asciiTheme="minorHAnsi" w:eastAsia="Palatino Linotype" w:hAnsiTheme="minorHAnsi" w:cstheme="minorHAnsi"/>
          <w:spacing w:val="1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electronic </w:t>
      </w:r>
      <w:r w:rsidRPr="00FB3CC3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patient</w:t>
      </w:r>
      <w:r w:rsidRPr="00FB3CC3">
        <w:rPr>
          <w:rFonts w:asciiTheme="minorHAnsi" w:eastAsia="Palatino Linotype" w:hAnsiTheme="minorHAnsi" w:cstheme="minorHAnsi"/>
          <w:spacing w:val="3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records</w:t>
      </w:r>
      <w:r w:rsidRPr="00FB3CC3">
        <w:rPr>
          <w:rFonts w:asciiTheme="minorHAnsi" w:eastAsia="Palatino Linotype" w:hAnsiTheme="minorHAnsi" w:cstheme="minorHAnsi"/>
          <w:spacing w:val="4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system</w:t>
      </w:r>
      <w:r w:rsidRPr="00FB3CC3">
        <w:rPr>
          <w:rFonts w:asciiTheme="minorHAnsi" w:eastAsia="Palatino Linotype" w:hAnsiTheme="minorHAnsi" w:cstheme="minorHAnsi"/>
          <w:spacing w:val="3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sz w:val="22"/>
          <w:szCs w:val="22"/>
        </w:rPr>
        <w:t>update appointment</w:t>
      </w:r>
      <w:r w:rsidRPr="00FB3CC3">
        <w:rPr>
          <w:rFonts w:asciiTheme="minorHAnsi" w:eastAsia="Palatino Linotype" w:hAnsiTheme="minorHAnsi" w:cstheme="minorHAnsi"/>
          <w:spacing w:val="-2"/>
          <w:w w:val="10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times</w:t>
      </w:r>
      <w:r w:rsidRPr="00FB3CC3">
        <w:rPr>
          <w:rFonts w:asciiTheme="minorHAnsi" w:eastAsia="Palatino Linotype" w:hAnsiTheme="minorHAnsi" w:cstheme="minorHAnsi"/>
          <w:spacing w:val="3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available</w:t>
      </w:r>
      <w:r w:rsidRPr="00FB3CC3">
        <w:rPr>
          <w:rFonts w:asciiTheme="minorHAnsi" w:eastAsia="Palatino Linotype" w:hAnsiTheme="minorHAnsi" w:cstheme="minorHAnsi"/>
          <w:spacing w:val="2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by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this</w:t>
      </w:r>
      <w:r w:rsidRPr="00FB3CC3">
        <w:rPr>
          <w:rFonts w:asciiTheme="minorHAnsi" w:eastAsia="Palatino Linotype" w:hAnsiTheme="minorHAnsi" w:cstheme="minorHAnsi"/>
          <w:spacing w:val="1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method.</w:t>
      </w:r>
    </w:p>
    <w:p w14:paraId="6B924871" w14:textId="77777777" w:rsidR="00D029E2" w:rsidRPr="00FB3CC3" w:rsidRDefault="00D029E2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65F21A79" w14:textId="77777777" w:rsidR="00D029E2" w:rsidRPr="00FB3CC3" w:rsidRDefault="00FE4BEF">
      <w:pPr>
        <w:spacing w:line="200" w:lineRule="exact"/>
        <w:ind w:left="220" w:right="202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They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might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prepare</w:t>
      </w:r>
      <w:r w:rsidRPr="00FB3CC3">
        <w:rPr>
          <w:rFonts w:asciiTheme="minorHAnsi" w:eastAsia="Palatino Linotype" w:hAnsiTheme="minorHAnsi" w:cstheme="minorHAnsi"/>
          <w:spacing w:val="4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print</w:t>
      </w:r>
      <w:r w:rsidRPr="00FB3CC3">
        <w:rPr>
          <w:rFonts w:asciiTheme="minorHAnsi" w:eastAsia="Palatino Linotype" w:hAnsiTheme="minorHAnsi" w:cstheme="minorHAnsi"/>
          <w:spacing w:val="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out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lists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patients  who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are</w:t>
      </w:r>
      <w:r w:rsidRPr="00FB3CC3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due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attend</w:t>
      </w:r>
      <w:r w:rsidRPr="00FB3CC3">
        <w:rPr>
          <w:rFonts w:asciiTheme="minorHAnsi" w:eastAsia="Palatino Linotype" w:hAnsiTheme="minorHAnsi" w:cstheme="minorHAnsi"/>
          <w:spacing w:val="4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each</w:t>
      </w:r>
      <w:r w:rsidRPr="00FB3CC3">
        <w:rPr>
          <w:rFonts w:asciiTheme="minorHAnsi" w:eastAsia="Palatino Linotype" w:hAnsiTheme="minorHAnsi" w:cstheme="minorHAnsi"/>
          <w:spacing w:val="3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clinic.</w:t>
      </w:r>
      <w:r w:rsidRPr="00FB3CC3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They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make</w:t>
      </w:r>
      <w:r w:rsidRPr="00FB3CC3">
        <w:rPr>
          <w:rFonts w:asciiTheme="minorHAnsi" w:eastAsia="Palatino Linotype" w:hAnsiTheme="minorHAnsi" w:cstheme="minorHAnsi"/>
          <w:spacing w:val="2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sure</w:t>
      </w:r>
      <w:r w:rsidRPr="00FB3CC3">
        <w:rPr>
          <w:rFonts w:asciiTheme="minorHAnsi" w:eastAsia="Palatino Linotype" w:hAnsiTheme="minorHAnsi" w:cstheme="minorHAnsi"/>
          <w:spacing w:val="2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that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 xml:space="preserve">patient's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records</w:t>
      </w:r>
      <w:r w:rsidRPr="00FB3CC3">
        <w:rPr>
          <w:rFonts w:asciiTheme="minorHAnsi" w:eastAsia="Palatino Linotype" w:hAnsiTheme="minorHAnsi" w:cstheme="minorHAnsi"/>
          <w:spacing w:val="4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are</w:t>
      </w:r>
      <w:r w:rsidRPr="00FB3CC3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available</w:t>
      </w:r>
      <w:r w:rsidRPr="00FB3CC3">
        <w:rPr>
          <w:rFonts w:asciiTheme="minorHAnsi" w:eastAsia="Palatino Linotype" w:hAnsiTheme="minorHAnsi" w:cstheme="minorHAnsi"/>
          <w:spacing w:val="2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doctor,</w:t>
      </w:r>
      <w:r w:rsidRPr="00FB3CC3">
        <w:rPr>
          <w:rFonts w:asciiTheme="minorHAnsi" w:eastAsia="Palatino Linotype" w:hAnsiTheme="minorHAnsi" w:cstheme="minorHAnsi"/>
          <w:spacing w:val="3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nurse,</w:t>
      </w:r>
      <w:r w:rsidRPr="00FB3CC3">
        <w:rPr>
          <w:rFonts w:asciiTheme="minorHAnsi" w:eastAsia="Palatino Linotype" w:hAnsiTheme="minorHAnsi" w:cstheme="minorHAnsi"/>
          <w:spacing w:val="3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dentist</w:t>
      </w:r>
      <w:r w:rsidRPr="00FB3CC3">
        <w:rPr>
          <w:rFonts w:asciiTheme="minorHAnsi" w:eastAsia="Palatino Linotype" w:hAnsiTheme="minorHAnsi" w:cstheme="minorHAnsi"/>
          <w:spacing w:val="3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or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other</w:t>
      </w:r>
      <w:r w:rsidRPr="00FB3CC3">
        <w:rPr>
          <w:rFonts w:asciiTheme="minorHAnsi" w:eastAsia="Palatino Linotype" w:hAnsiTheme="minorHAnsi" w:cstheme="minorHAnsi"/>
          <w:spacing w:val="3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healthcare</w:t>
      </w:r>
      <w:r w:rsidRPr="00FB3CC3">
        <w:rPr>
          <w:rFonts w:asciiTheme="minorHAnsi" w:eastAsia="Palatino Linotype" w:hAnsiTheme="minorHAnsi" w:cstheme="minorHAnsi"/>
          <w:spacing w:val="6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professional</w:t>
      </w:r>
      <w:r w:rsidRPr="00FB3CC3">
        <w:rPr>
          <w:rFonts w:asciiTheme="minorHAnsi" w:eastAsia="Palatino Linotype" w:hAnsiTheme="minorHAnsi" w:cstheme="minorHAnsi"/>
          <w:spacing w:val="-1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(for</w:t>
      </w:r>
      <w:r w:rsidRPr="00FB3CC3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example,</w:t>
      </w:r>
      <w:r w:rsidRPr="00FB3CC3">
        <w:rPr>
          <w:rFonts w:asciiTheme="minorHAnsi" w:eastAsia="Palatino Linotype" w:hAnsiTheme="minorHAnsi" w:cstheme="minorHAnsi"/>
          <w:spacing w:val="4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physiotherapist 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 xml:space="preserve">or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occupational </w:t>
      </w:r>
      <w:r w:rsidRPr="00FB3CC3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therapist).</w:t>
      </w:r>
      <w:r w:rsidRPr="00FB3CC3">
        <w:rPr>
          <w:rFonts w:asciiTheme="minorHAnsi" w:eastAsia="Palatino Linotype" w:hAnsiTheme="minorHAnsi" w:cstheme="minorHAnsi"/>
          <w:spacing w:val="4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Some</w:t>
      </w:r>
      <w:r w:rsidRPr="00FB3CC3">
        <w:rPr>
          <w:rFonts w:asciiTheme="minorHAnsi" w:eastAsia="Palatino Linotype" w:hAnsiTheme="minorHAnsi" w:cstheme="minorHAnsi"/>
          <w:spacing w:val="3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receptionists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call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out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patient's </w:t>
      </w:r>
      <w:r w:rsidRPr="00FB3CC3">
        <w:rPr>
          <w:rFonts w:asciiTheme="minorHAnsi" w:eastAsia="Palatino Linotype" w:hAnsiTheme="minorHAnsi" w:cstheme="minorHAnsi"/>
          <w:spacing w:val="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name</w:t>
      </w:r>
      <w:r w:rsidRPr="00FB3CC3">
        <w:rPr>
          <w:rFonts w:asciiTheme="minorHAnsi" w:eastAsia="Palatino Linotype" w:hAnsiTheme="minorHAnsi" w:cstheme="minorHAnsi"/>
          <w:spacing w:val="3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when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it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is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their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turn.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Some</w:t>
      </w:r>
      <w:r w:rsidRPr="00FB3CC3">
        <w:rPr>
          <w:rFonts w:asciiTheme="minorHAnsi" w:eastAsia="Palatino Linotype" w:hAnsiTheme="minorHAnsi" w:cstheme="minorHAnsi"/>
          <w:spacing w:val="3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surgeries</w:t>
      </w:r>
      <w:r w:rsidRPr="00FB3CC3">
        <w:rPr>
          <w:rFonts w:asciiTheme="minorHAnsi" w:eastAsia="Palatino Linotype" w:hAnsiTheme="minorHAnsi" w:cstheme="minorHAnsi"/>
          <w:spacing w:val="4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sz w:val="22"/>
          <w:szCs w:val="22"/>
        </w:rPr>
        <w:t xml:space="preserve">have </w:t>
      </w:r>
      <w:r w:rsidRPr="00FB3CC3">
        <w:rPr>
          <w:rFonts w:asciiTheme="minorHAnsi" w:eastAsia="Palatino Linotype" w:hAnsiTheme="minorHAnsi" w:cstheme="minorHAnsi"/>
          <w:w w:val="106"/>
          <w:sz w:val="22"/>
          <w:szCs w:val="22"/>
        </w:rPr>
        <w:t>touch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0"/>
          <w:sz w:val="22"/>
          <w:szCs w:val="22"/>
        </w:rPr>
        <w:t>screens</w:t>
      </w:r>
      <w:r w:rsidRPr="00FB3CC3">
        <w:rPr>
          <w:rFonts w:asciiTheme="minorHAnsi" w:eastAsia="Palatino Linotype" w:hAnsiTheme="minorHAnsi" w:cstheme="minorHAnsi"/>
          <w:spacing w:val="-3"/>
          <w:w w:val="1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where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patients  can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book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themselves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in,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electronic </w:t>
      </w:r>
      <w:r w:rsidRPr="00FB3CC3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screen </w:t>
      </w:r>
      <w:r w:rsidRPr="00FB3CC3">
        <w:rPr>
          <w:rFonts w:asciiTheme="minorHAnsi" w:eastAsia="Palatino Linotype" w:hAnsiTheme="minorHAnsi" w:cstheme="minorHAnsi"/>
          <w:spacing w:val="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waiting</w:t>
      </w:r>
      <w:r w:rsidRPr="00FB3CC3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area</w:t>
      </w:r>
      <w:r w:rsidRPr="00FB3CC3">
        <w:rPr>
          <w:rFonts w:asciiTheme="minorHAnsi" w:eastAsia="Palatino Linotype" w:hAnsiTheme="minorHAnsi" w:cstheme="minorHAnsi"/>
          <w:spacing w:val="3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that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shows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sz w:val="22"/>
          <w:szCs w:val="22"/>
        </w:rPr>
        <w:t xml:space="preserve">whose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turn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it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is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next.</w:t>
      </w:r>
    </w:p>
    <w:p w14:paraId="13EE84E1" w14:textId="77777777" w:rsidR="00D029E2" w:rsidRPr="00FB3CC3" w:rsidRDefault="00D029E2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406C54F3" w14:textId="77777777" w:rsidR="00D029E2" w:rsidRPr="00FB3CC3" w:rsidRDefault="00FE4BEF">
      <w:pPr>
        <w:spacing w:line="200" w:lineRule="exact"/>
        <w:ind w:left="220" w:right="383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Once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patient</w:t>
      </w:r>
      <w:r w:rsidRPr="00FB3CC3">
        <w:rPr>
          <w:rFonts w:asciiTheme="minorHAnsi" w:eastAsia="Palatino Linotype" w:hAnsiTheme="minorHAnsi" w:cstheme="minorHAnsi"/>
          <w:spacing w:val="3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has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been 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seen,</w:t>
      </w:r>
      <w:r w:rsidRPr="00FB3CC3">
        <w:rPr>
          <w:rFonts w:asciiTheme="minorHAnsi" w:eastAsia="Palatino Linotype" w:hAnsiTheme="minorHAnsi" w:cstheme="minorHAnsi"/>
          <w:spacing w:val="4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receptionists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book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further</w:t>
      </w:r>
      <w:r w:rsidRPr="00FB3CC3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sz w:val="22"/>
          <w:szCs w:val="22"/>
        </w:rPr>
        <w:t>appointments</w:t>
      </w:r>
      <w:r w:rsidRPr="00FB3CC3">
        <w:rPr>
          <w:rFonts w:asciiTheme="minorHAnsi" w:eastAsia="Palatino Linotype" w:hAnsiTheme="minorHAnsi" w:cstheme="minorHAnsi"/>
          <w:spacing w:val="-2"/>
          <w:w w:val="10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or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tests,</w:t>
      </w:r>
      <w:r w:rsidRPr="00FB3CC3">
        <w:rPr>
          <w:rFonts w:asciiTheme="minorHAnsi" w:eastAsia="Palatino Linotype" w:hAnsiTheme="minorHAnsi" w:cstheme="minorHAnsi"/>
          <w:spacing w:val="4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such</w:t>
      </w:r>
      <w:r w:rsidRPr="00FB3CC3">
        <w:rPr>
          <w:rFonts w:asciiTheme="minorHAnsi" w:eastAsia="Palatino Linotype" w:hAnsiTheme="minorHAnsi" w:cstheme="minorHAnsi"/>
          <w:spacing w:val="2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as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blood</w:t>
      </w:r>
      <w:r w:rsidRPr="00FB3CC3">
        <w:rPr>
          <w:rFonts w:asciiTheme="minorHAnsi" w:eastAsia="Palatino Linotype" w:hAnsiTheme="minorHAnsi" w:cstheme="minorHAnsi"/>
          <w:spacing w:val="2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tests</w:t>
      </w:r>
      <w:r w:rsidRPr="00FB3CC3">
        <w:rPr>
          <w:rFonts w:asciiTheme="minorHAnsi" w:eastAsia="Palatino Linotype" w:hAnsiTheme="minorHAnsi" w:cstheme="minorHAnsi"/>
          <w:spacing w:val="4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or</w:t>
      </w:r>
      <w:r w:rsidRPr="00FB3CC3">
        <w:rPr>
          <w:rFonts w:asciiTheme="minorHAnsi" w:eastAsia="Palatino Linotype" w:hAnsiTheme="minorHAnsi" w:cstheme="minorHAnsi"/>
          <w:spacing w:val="2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X-rays.</w:t>
      </w:r>
      <w:r w:rsidRPr="00FB3CC3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They must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keep</w:t>
      </w:r>
      <w:r w:rsidRPr="00FB3CC3">
        <w:rPr>
          <w:rFonts w:asciiTheme="minorHAnsi" w:eastAsia="Palatino Linotype" w:hAnsiTheme="minorHAnsi" w:cstheme="minorHAnsi"/>
          <w:spacing w:val="2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all</w:t>
      </w:r>
      <w:r w:rsidRPr="00FB3CC3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patient</w:t>
      </w:r>
      <w:r w:rsidRPr="00FB3CC3">
        <w:rPr>
          <w:rFonts w:asciiTheme="minorHAnsi" w:eastAsia="Palatino Linotype" w:hAnsiTheme="minorHAnsi" w:cstheme="minorHAnsi"/>
          <w:spacing w:val="3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information</w:t>
      </w:r>
      <w:r w:rsidRPr="00FB3CC3">
        <w:rPr>
          <w:rFonts w:asciiTheme="minorHAnsi" w:eastAsia="Palatino Linotype" w:hAnsiTheme="minorHAnsi" w:cstheme="minorHAnsi"/>
          <w:spacing w:val="3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confidential.</w:t>
      </w:r>
      <w:r w:rsidRPr="00FB3CC3">
        <w:rPr>
          <w:rFonts w:asciiTheme="minorHAnsi" w:eastAsia="Palatino Linotype" w:hAnsiTheme="minorHAnsi" w:cstheme="minorHAnsi"/>
          <w:spacing w:val="4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They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might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be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responsible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updating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patient</w:t>
      </w:r>
      <w:r w:rsidRPr="00FB3CC3">
        <w:rPr>
          <w:rFonts w:asciiTheme="minorHAnsi" w:eastAsia="Palatino Linotype" w:hAnsiTheme="minorHAnsi" w:cstheme="minorHAnsi"/>
          <w:spacing w:val="3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records. 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They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2"/>
          <w:sz w:val="22"/>
          <w:szCs w:val="22"/>
        </w:rPr>
        <w:t xml:space="preserve">might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record</w:t>
      </w:r>
      <w:r w:rsidRPr="00FB3CC3">
        <w:rPr>
          <w:rFonts w:asciiTheme="minorHAnsi" w:eastAsia="Palatino Linotype" w:hAnsiTheme="minorHAnsi" w:cstheme="minorHAnsi"/>
          <w:spacing w:val="3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details</w:t>
      </w:r>
      <w:r w:rsidRPr="00FB3CC3">
        <w:rPr>
          <w:rFonts w:asciiTheme="minorHAnsi" w:eastAsia="Palatino Linotype" w:hAnsiTheme="minorHAnsi" w:cstheme="minorHAnsi"/>
          <w:spacing w:val="2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who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attended 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who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1"/>
          <w:sz w:val="22"/>
          <w:szCs w:val="22"/>
        </w:rPr>
        <w:t>didn't.</w:t>
      </w:r>
    </w:p>
    <w:p w14:paraId="1703C45F" w14:textId="77777777" w:rsidR="00D029E2" w:rsidRPr="00FB3CC3" w:rsidRDefault="00D029E2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06913F0A" w14:textId="77777777" w:rsidR="00D029E2" w:rsidRPr="00FB3CC3" w:rsidRDefault="00FE4BEF">
      <w:pPr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Medical</w:t>
      </w:r>
      <w:r w:rsidRPr="00FB3CC3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dental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receptionists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make</w:t>
      </w:r>
      <w:r w:rsidRPr="00FB3CC3">
        <w:rPr>
          <w:rFonts w:asciiTheme="minorHAnsi" w:eastAsia="Palatino Linotype" w:hAnsiTheme="minorHAnsi" w:cstheme="minorHAnsi"/>
          <w:spacing w:val="2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answer</w:t>
      </w:r>
      <w:r w:rsidRPr="00FB3CC3">
        <w:rPr>
          <w:rFonts w:asciiTheme="minorHAnsi" w:eastAsia="Palatino Linotype" w:hAnsiTheme="minorHAnsi" w:cstheme="minorHAnsi"/>
          <w:spacing w:val="3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8"/>
          <w:sz w:val="22"/>
          <w:szCs w:val="22"/>
        </w:rPr>
        <w:t>telephone</w:t>
      </w:r>
      <w:r w:rsidRPr="00FB3CC3">
        <w:rPr>
          <w:rFonts w:asciiTheme="minorHAnsi" w:eastAsia="Palatino Linotype" w:hAnsiTheme="minorHAnsi" w:cstheme="minorHAnsi"/>
          <w:spacing w:val="-3"/>
          <w:w w:val="10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calls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from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patients,</w:t>
      </w:r>
      <w:r w:rsidRPr="00FB3CC3">
        <w:rPr>
          <w:rFonts w:asciiTheme="minorHAnsi" w:eastAsia="Palatino Linotype" w:hAnsiTheme="minorHAnsi" w:cstheme="minorHAnsi"/>
          <w:spacing w:val="4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healthcare</w:t>
      </w:r>
      <w:r w:rsidRPr="00FB3CC3">
        <w:rPr>
          <w:rFonts w:asciiTheme="minorHAnsi" w:eastAsia="Palatino Linotype" w:hAnsiTheme="minorHAnsi" w:cstheme="minorHAnsi"/>
          <w:spacing w:val="6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professionals</w:t>
      </w:r>
    </w:p>
    <w:p w14:paraId="0D2C23E6" w14:textId="77777777" w:rsidR="00D029E2" w:rsidRPr="00FB3CC3" w:rsidRDefault="00FE4BEF">
      <w:pPr>
        <w:spacing w:line="200" w:lineRule="exact"/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others,</w:t>
      </w:r>
      <w:r w:rsidRPr="00FB3CC3">
        <w:rPr>
          <w:rFonts w:asciiTheme="minorHAnsi" w:eastAsia="Palatino Linotype" w:hAnsiTheme="minorHAnsi" w:cstheme="minorHAnsi"/>
          <w:spacing w:val="44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such</w:t>
      </w:r>
      <w:r w:rsidRPr="00FB3CC3">
        <w:rPr>
          <w:rFonts w:asciiTheme="minorHAnsi" w:eastAsia="Palatino Linotype" w:hAnsiTheme="minorHAnsi" w:cstheme="minorHAnsi"/>
          <w:spacing w:val="2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as</w:t>
      </w:r>
      <w:r w:rsidRPr="00FB3CC3">
        <w:rPr>
          <w:rFonts w:asciiTheme="minorHAnsi" w:eastAsia="Palatino Linotype" w:hAnsiTheme="minorHAnsi" w:cstheme="minorHAnsi"/>
          <w:spacing w:val="20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position w:val="1"/>
          <w:sz w:val="22"/>
          <w:szCs w:val="22"/>
        </w:rPr>
        <w:t>pharmaceutical</w:t>
      </w:r>
      <w:r w:rsidRPr="00FB3CC3">
        <w:rPr>
          <w:rFonts w:asciiTheme="minorHAnsi" w:eastAsia="Palatino Linotype" w:hAnsiTheme="minorHAnsi" w:cstheme="minorHAnsi"/>
          <w:spacing w:val="-1"/>
          <w:w w:val="10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sales</w:t>
      </w:r>
      <w:r w:rsidRPr="00FB3CC3">
        <w:rPr>
          <w:rFonts w:asciiTheme="minorHAnsi" w:eastAsia="Palatino Linotype" w:hAnsiTheme="minorHAnsi" w:cstheme="minorHAnsi"/>
          <w:spacing w:val="3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position w:val="1"/>
          <w:sz w:val="22"/>
          <w:szCs w:val="22"/>
        </w:rPr>
        <w:t>representatives.</w:t>
      </w:r>
      <w:r w:rsidRPr="00FB3CC3">
        <w:rPr>
          <w:rFonts w:asciiTheme="minorHAnsi" w:eastAsia="Palatino Linotype" w:hAnsiTheme="minorHAnsi" w:cstheme="minorHAnsi"/>
          <w:spacing w:val="-2"/>
          <w:w w:val="10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If</w:t>
      </w:r>
      <w:r w:rsidRPr="00FB3CC3">
        <w:rPr>
          <w:rFonts w:asciiTheme="minorHAnsi" w:eastAsia="Palatino Linotype" w:hAnsiTheme="minorHAnsi" w:cstheme="minorHAnsi"/>
          <w:spacing w:val="-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they</w:t>
      </w:r>
      <w:r w:rsidRPr="00FB3CC3">
        <w:rPr>
          <w:rFonts w:asciiTheme="minorHAnsi" w:eastAsia="Palatino Linotype" w:hAnsiTheme="minorHAnsi" w:cstheme="minorHAnsi"/>
          <w:spacing w:val="1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are</w:t>
      </w:r>
      <w:r w:rsidRPr="00FB3CC3">
        <w:rPr>
          <w:rFonts w:asciiTheme="minorHAnsi" w:eastAsia="Palatino Linotype" w:hAnsiTheme="minorHAnsi" w:cstheme="minorHAnsi"/>
          <w:spacing w:val="2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95"/>
          <w:position w:val="1"/>
          <w:sz w:val="22"/>
          <w:szCs w:val="22"/>
        </w:rPr>
        <w:t>giving</w:t>
      </w:r>
      <w:r w:rsidRPr="00FB3CC3">
        <w:rPr>
          <w:rFonts w:asciiTheme="minorHAnsi" w:eastAsia="Palatino Linotype" w:hAnsiTheme="minorHAnsi" w:cstheme="minorHAnsi"/>
          <w:spacing w:val="3"/>
          <w:w w:val="9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out</w:t>
      </w:r>
      <w:r w:rsidRPr="00FB3CC3">
        <w:rPr>
          <w:rFonts w:asciiTheme="minorHAnsi" w:eastAsia="Palatino Linotype" w:hAnsiTheme="minorHAnsi" w:cstheme="minorHAnsi"/>
          <w:spacing w:val="1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test</w:t>
      </w:r>
      <w:r w:rsidRPr="00FB3CC3">
        <w:rPr>
          <w:rFonts w:asciiTheme="minorHAnsi" w:eastAsia="Palatino Linotype" w:hAnsiTheme="minorHAnsi" w:cstheme="minorHAnsi"/>
          <w:spacing w:val="3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results</w:t>
      </w:r>
      <w:r w:rsidRPr="00FB3CC3">
        <w:rPr>
          <w:rFonts w:asciiTheme="minorHAnsi" w:eastAsia="Palatino Linotype" w:hAnsiTheme="minorHAnsi" w:cstheme="minorHAnsi"/>
          <w:spacing w:val="3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over</w:t>
      </w:r>
      <w:r w:rsidRPr="00FB3CC3">
        <w:rPr>
          <w:rFonts w:asciiTheme="minorHAnsi" w:eastAsia="Palatino Linotype" w:hAnsiTheme="minorHAnsi" w:cstheme="minorHAnsi"/>
          <w:spacing w:val="1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phone,</w:t>
      </w:r>
      <w:r w:rsidRPr="00FB3CC3">
        <w:rPr>
          <w:rFonts w:asciiTheme="minorHAnsi" w:eastAsia="Palatino Linotype" w:hAnsiTheme="minorHAnsi" w:cstheme="minorHAnsi"/>
          <w:spacing w:val="34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they</w:t>
      </w:r>
      <w:r w:rsidRPr="00FB3CC3">
        <w:rPr>
          <w:rFonts w:asciiTheme="minorHAnsi" w:eastAsia="Palatino Linotype" w:hAnsiTheme="minorHAnsi" w:cstheme="minorHAnsi"/>
          <w:spacing w:val="1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position w:val="1"/>
          <w:sz w:val="22"/>
          <w:szCs w:val="22"/>
        </w:rPr>
        <w:t>must</w:t>
      </w:r>
    </w:p>
    <w:p w14:paraId="7169EA0C" w14:textId="77777777" w:rsidR="00D029E2" w:rsidRPr="00FB3CC3" w:rsidRDefault="00FE4BEF">
      <w:pPr>
        <w:spacing w:line="200" w:lineRule="exact"/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make</w:t>
      </w:r>
      <w:r w:rsidRPr="00FB3CC3">
        <w:rPr>
          <w:rFonts w:asciiTheme="minorHAnsi" w:eastAsia="Palatino Linotype" w:hAnsiTheme="minorHAnsi" w:cstheme="minorHAnsi"/>
          <w:spacing w:val="2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sure</w:t>
      </w:r>
      <w:r w:rsidRPr="00FB3CC3">
        <w:rPr>
          <w:rFonts w:asciiTheme="minorHAnsi" w:eastAsia="Palatino Linotype" w:hAnsiTheme="minorHAnsi" w:cstheme="minorHAnsi"/>
          <w:spacing w:val="28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that</w:t>
      </w:r>
      <w:r w:rsidRPr="00FB3CC3">
        <w:rPr>
          <w:rFonts w:asciiTheme="minorHAnsi" w:eastAsia="Palatino Linotype" w:hAnsiTheme="minorHAnsi" w:cstheme="minorHAnsi"/>
          <w:spacing w:val="2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they</w:t>
      </w:r>
      <w:r w:rsidRPr="00FB3CC3">
        <w:rPr>
          <w:rFonts w:asciiTheme="minorHAnsi" w:eastAsia="Palatino Linotype" w:hAnsiTheme="minorHAnsi" w:cstheme="minorHAnsi"/>
          <w:spacing w:val="1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are</w:t>
      </w:r>
      <w:r w:rsidRPr="00FB3CC3">
        <w:rPr>
          <w:rFonts w:asciiTheme="minorHAnsi" w:eastAsia="Palatino Linotype" w:hAnsiTheme="minorHAnsi" w:cstheme="minorHAnsi"/>
          <w:spacing w:val="2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speaking</w:t>
      </w:r>
      <w:r w:rsidRPr="00FB3CC3">
        <w:rPr>
          <w:rFonts w:asciiTheme="minorHAnsi" w:eastAsia="Palatino Linotype" w:hAnsiTheme="minorHAnsi" w:cstheme="minorHAnsi"/>
          <w:spacing w:val="2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right</w:t>
      </w:r>
      <w:r w:rsidRPr="00FB3CC3">
        <w:rPr>
          <w:rFonts w:asciiTheme="minorHAnsi" w:eastAsia="Palatino Linotype" w:hAnsiTheme="minorHAnsi" w:cstheme="minorHAnsi"/>
          <w:spacing w:val="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patient,</w:t>
      </w:r>
      <w:r w:rsidRPr="00FB3CC3">
        <w:rPr>
          <w:rFonts w:asciiTheme="minorHAnsi" w:eastAsia="Palatino Linotype" w:hAnsiTheme="minorHAnsi" w:cstheme="minorHAnsi"/>
          <w:spacing w:val="3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example,</w:t>
      </w:r>
      <w:r w:rsidRPr="00FB3CC3">
        <w:rPr>
          <w:rFonts w:asciiTheme="minorHAnsi" w:eastAsia="Palatino Linotype" w:hAnsiTheme="minorHAnsi" w:cstheme="minorHAnsi"/>
          <w:spacing w:val="44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by</w:t>
      </w:r>
      <w:r w:rsidRPr="00FB3CC3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checking</w:t>
      </w:r>
      <w:r w:rsidRPr="00FB3CC3">
        <w:rPr>
          <w:rFonts w:asciiTheme="minorHAnsi" w:eastAsia="Palatino Linotype" w:hAnsiTheme="minorHAnsi" w:cstheme="minorHAnsi"/>
          <w:spacing w:val="2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person's </w:t>
      </w:r>
      <w:r w:rsidRPr="00FB3CC3">
        <w:rPr>
          <w:rFonts w:asciiTheme="minorHAnsi" w:eastAsia="Palatino Linotype" w:hAnsiTheme="minorHAnsi" w:cstheme="minorHAnsi"/>
          <w:spacing w:val="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address</w:t>
      </w:r>
      <w:r w:rsidRPr="00FB3CC3">
        <w:rPr>
          <w:rFonts w:asciiTheme="minorHAnsi" w:eastAsia="Palatino Linotype" w:hAnsiTheme="minorHAnsi" w:cstheme="minorHAnsi"/>
          <w:spacing w:val="44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date</w:t>
      </w:r>
      <w:r w:rsidRPr="00FB3CC3">
        <w:rPr>
          <w:rFonts w:asciiTheme="minorHAnsi" w:eastAsia="Palatino Linotype" w:hAnsiTheme="minorHAnsi" w:cstheme="minorHAnsi"/>
          <w:spacing w:val="2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position w:val="1"/>
          <w:sz w:val="22"/>
          <w:szCs w:val="22"/>
        </w:rPr>
        <w:t>of</w:t>
      </w:r>
    </w:p>
    <w:p w14:paraId="0744B0BE" w14:textId="77777777" w:rsidR="00D029E2" w:rsidRPr="00FB3CC3" w:rsidRDefault="00FE4BEF">
      <w:pPr>
        <w:spacing w:line="200" w:lineRule="exact"/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w w:val="104"/>
          <w:position w:val="1"/>
          <w:sz w:val="22"/>
          <w:szCs w:val="22"/>
        </w:rPr>
        <w:t>birth.</w:t>
      </w:r>
    </w:p>
    <w:p w14:paraId="713D2F87" w14:textId="77777777" w:rsidR="00D029E2" w:rsidRPr="00FB3CC3" w:rsidRDefault="00D029E2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53554B52" w14:textId="77777777" w:rsidR="00D029E2" w:rsidRPr="00FB3CC3" w:rsidRDefault="00FE4BEF">
      <w:pPr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Dental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receptionists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might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sell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products</w:t>
      </w:r>
      <w:r w:rsidRPr="00FB3CC3">
        <w:rPr>
          <w:rFonts w:asciiTheme="minorHAnsi" w:eastAsia="Palatino Linotype" w:hAnsiTheme="minorHAnsi" w:cstheme="minorHAnsi"/>
          <w:spacing w:val="3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such</w:t>
      </w:r>
      <w:r w:rsidRPr="00FB3CC3">
        <w:rPr>
          <w:rFonts w:asciiTheme="minorHAnsi" w:eastAsia="Palatino Linotype" w:hAnsiTheme="minorHAnsi" w:cstheme="minorHAnsi"/>
          <w:spacing w:val="2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as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8"/>
          <w:sz w:val="22"/>
          <w:szCs w:val="22"/>
        </w:rPr>
        <w:t>toothbrushes,</w:t>
      </w:r>
      <w:r w:rsidRPr="00FB3CC3">
        <w:rPr>
          <w:rFonts w:asciiTheme="minorHAnsi" w:eastAsia="Palatino Linotype" w:hAnsiTheme="minorHAnsi" w:cstheme="minorHAnsi"/>
          <w:spacing w:val="-3"/>
          <w:w w:val="10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mouthwash</w:t>
      </w:r>
      <w:r w:rsidRPr="00FB3CC3">
        <w:rPr>
          <w:rFonts w:asciiTheme="minorHAnsi" w:eastAsia="Palatino Linotype" w:hAnsiTheme="minorHAnsi" w:cstheme="minorHAnsi"/>
          <w:spacing w:val="3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inter-dental </w:t>
      </w:r>
      <w:r w:rsidRPr="00FB3CC3">
        <w:rPr>
          <w:rFonts w:asciiTheme="minorHAnsi" w:eastAsia="Palatino Linotype" w:hAnsiTheme="minorHAnsi" w:cstheme="minorHAnsi"/>
          <w:spacing w:val="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brushes </w:t>
      </w:r>
      <w:r w:rsidRPr="00FB3CC3">
        <w:rPr>
          <w:rFonts w:asciiTheme="minorHAnsi" w:eastAsia="Palatino Linotype" w:hAnsiTheme="minorHAnsi" w:cstheme="minorHAnsi"/>
          <w:spacing w:val="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patients. 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GP</w:t>
      </w:r>
    </w:p>
    <w:p w14:paraId="0A377D9B" w14:textId="77777777" w:rsidR="00D029E2" w:rsidRPr="00FB3CC3" w:rsidRDefault="00FE4BEF">
      <w:pPr>
        <w:spacing w:line="200" w:lineRule="exact"/>
        <w:ind w:left="220"/>
        <w:rPr>
          <w:rFonts w:asciiTheme="minorHAnsi" w:eastAsia="Palatino Linotype" w:hAnsiTheme="minorHAnsi" w:cstheme="minorHAnsi"/>
          <w:sz w:val="22"/>
          <w:szCs w:val="22"/>
        </w:rPr>
        <w:sectPr w:rsidR="00D029E2" w:rsidRPr="00FB3CC3">
          <w:footerReference w:type="default" r:id="rId7"/>
          <w:pgSz w:w="12240" w:h="15840"/>
          <w:pgMar w:top="1400" w:right="980" w:bottom="280" w:left="980" w:header="0" w:footer="420" w:gutter="0"/>
          <w:pgNumType w:start="1"/>
          <w:cols w:space="720"/>
        </w:sectPr>
      </w:pPr>
      <w:r w:rsidRPr="00FB3CC3">
        <w:rPr>
          <w:rFonts w:asciiTheme="minorHAnsi" w:eastAsia="Palatino Linotype" w:hAnsiTheme="minorHAnsi" w:cstheme="minorHAnsi"/>
          <w:w w:val="107"/>
          <w:position w:val="1"/>
          <w:sz w:val="22"/>
          <w:szCs w:val="22"/>
        </w:rPr>
        <w:t>receptionists</w:t>
      </w:r>
      <w:r w:rsidRPr="00FB3CC3">
        <w:rPr>
          <w:rFonts w:asciiTheme="minorHAnsi" w:eastAsia="Palatino Linotype" w:hAnsiTheme="minorHAnsi" w:cstheme="minorHAnsi"/>
          <w:spacing w:val="-2"/>
          <w:w w:val="10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might</w:t>
      </w:r>
      <w:r w:rsidRPr="00FB3CC3">
        <w:rPr>
          <w:rFonts w:asciiTheme="minorHAnsi" w:eastAsia="Palatino Linotype" w:hAnsiTheme="minorHAnsi" w:cstheme="minorHAnsi"/>
          <w:spacing w:val="10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process </w:t>
      </w:r>
      <w:r w:rsidRPr="00FB3CC3">
        <w:rPr>
          <w:rFonts w:asciiTheme="minorHAnsi" w:eastAsia="Palatino Linotype" w:hAnsiTheme="minorHAnsi" w:cstheme="minorHAnsi"/>
          <w:spacing w:val="10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repeat </w:t>
      </w:r>
      <w:r w:rsidRPr="00FB3CC3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prescriptions </w:t>
      </w:r>
      <w:r w:rsidRPr="00FB3CC3">
        <w:rPr>
          <w:rFonts w:asciiTheme="minorHAnsi" w:eastAsia="Palatino Linotype" w:hAnsiTheme="minorHAnsi" w:cstheme="minorHAnsi"/>
          <w:spacing w:val="8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patients,</w:t>
      </w:r>
      <w:r w:rsidRPr="00FB3CC3">
        <w:rPr>
          <w:rFonts w:asciiTheme="minorHAnsi" w:eastAsia="Palatino Linotype" w:hAnsiTheme="minorHAnsi" w:cstheme="minorHAnsi"/>
          <w:spacing w:val="4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deal</w:t>
      </w:r>
      <w:r w:rsidRPr="00FB3CC3">
        <w:rPr>
          <w:rFonts w:asciiTheme="minorHAnsi" w:eastAsia="Palatino Linotype" w:hAnsiTheme="minorHAnsi" w:cstheme="minorHAnsi"/>
          <w:spacing w:val="18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with</w:t>
      </w:r>
      <w:r w:rsidRPr="00FB3CC3">
        <w:rPr>
          <w:rFonts w:asciiTheme="minorHAnsi" w:eastAsia="Palatino Linotype" w:hAnsiTheme="minorHAnsi" w:cstheme="minorHAnsi"/>
          <w:spacing w:val="-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local</w:t>
      </w:r>
      <w:r w:rsidRPr="00FB3CC3">
        <w:rPr>
          <w:rFonts w:asciiTheme="minorHAnsi" w:eastAsia="Palatino Linotype" w:hAnsiTheme="minorHAnsi" w:cstheme="minorHAnsi"/>
          <w:spacing w:val="1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position w:val="1"/>
          <w:sz w:val="22"/>
          <w:szCs w:val="22"/>
        </w:rPr>
        <w:t>pharmacies.</w:t>
      </w:r>
    </w:p>
    <w:p w14:paraId="0DDA5D9B" w14:textId="77777777" w:rsidR="00D029E2" w:rsidRPr="00FB3CC3" w:rsidRDefault="00FE4BEF">
      <w:pPr>
        <w:spacing w:before="77" w:line="200" w:lineRule="exact"/>
        <w:ind w:left="220" w:right="386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lastRenderedPageBreak/>
        <w:t>If</w:t>
      </w:r>
      <w:r w:rsidRPr="00FB3CC3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clinic</w:t>
      </w:r>
      <w:r w:rsidRPr="00FB3CC3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is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cancelled</w:t>
      </w:r>
      <w:r w:rsidRPr="00FB3CC3">
        <w:rPr>
          <w:rFonts w:asciiTheme="minorHAnsi" w:eastAsia="Palatino Linotype" w:hAnsiTheme="minorHAnsi" w:cstheme="minorHAnsi"/>
          <w:spacing w:val="3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or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doctor</w:t>
      </w:r>
      <w:r w:rsidRPr="00FB3CC3">
        <w:rPr>
          <w:rFonts w:asciiTheme="minorHAnsi" w:eastAsia="Palatino Linotype" w:hAnsiTheme="minorHAnsi" w:cstheme="minorHAnsi"/>
          <w:spacing w:val="3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is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89"/>
          <w:sz w:val="22"/>
          <w:szCs w:val="22"/>
        </w:rPr>
        <w:t>ill,</w:t>
      </w:r>
      <w:r w:rsidRPr="00FB3CC3">
        <w:rPr>
          <w:rFonts w:asciiTheme="minorHAnsi" w:eastAsia="Palatino Linotype" w:hAnsiTheme="minorHAnsi" w:cstheme="minorHAnsi"/>
          <w:spacing w:val="6"/>
          <w:w w:val="8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example,</w:t>
      </w:r>
      <w:r w:rsidRPr="00FB3CC3">
        <w:rPr>
          <w:rFonts w:asciiTheme="minorHAnsi" w:eastAsia="Palatino Linotype" w:hAnsiTheme="minorHAnsi" w:cstheme="minorHAnsi"/>
          <w:spacing w:val="4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they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might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need</w:t>
      </w:r>
      <w:r w:rsidRPr="00FB3CC3">
        <w:rPr>
          <w:rFonts w:asciiTheme="minorHAnsi" w:eastAsia="Palatino Linotype" w:hAnsiTheme="minorHAnsi" w:cstheme="minorHAnsi"/>
          <w:spacing w:val="3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phone</w:t>
      </w:r>
      <w:r w:rsidRPr="00FB3CC3">
        <w:rPr>
          <w:rFonts w:asciiTheme="minorHAnsi" w:eastAsia="Palatino Linotype" w:hAnsiTheme="minorHAnsi" w:cstheme="minorHAnsi"/>
          <w:spacing w:val="3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all</w:t>
      </w:r>
      <w:r w:rsidRPr="00FB3CC3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people</w:t>
      </w:r>
      <w:r w:rsidRPr="00FB3CC3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who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were</w:t>
      </w:r>
      <w:r w:rsidRPr="00FB3CC3">
        <w:rPr>
          <w:rFonts w:asciiTheme="minorHAnsi" w:eastAsia="Palatino Linotype" w:hAnsiTheme="minorHAnsi" w:cstheme="minorHAnsi"/>
          <w:spacing w:val="2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due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2"/>
          <w:sz w:val="22"/>
          <w:szCs w:val="22"/>
        </w:rPr>
        <w:t xml:space="preserve">arrive,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let</w:t>
      </w:r>
      <w:r w:rsidRPr="00FB3CC3">
        <w:rPr>
          <w:rFonts w:asciiTheme="minorHAnsi" w:eastAsia="Palatino Linotype" w:hAnsiTheme="minorHAnsi" w:cstheme="minorHAnsi"/>
          <w:spacing w:val="1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them</w:t>
      </w:r>
      <w:r w:rsidRPr="00FB3CC3">
        <w:rPr>
          <w:rFonts w:asciiTheme="minorHAnsi" w:eastAsia="Palatino Linotype" w:hAnsiTheme="minorHAnsi" w:cstheme="minorHAnsi"/>
          <w:spacing w:val="3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know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arrange</w:t>
      </w:r>
      <w:r w:rsidRPr="00FB3CC3">
        <w:rPr>
          <w:rFonts w:asciiTheme="minorHAnsi" w:eastAsia="Palatino Linotype" w:hAnsiTheme="minorHAnsi" w:cstheme="minorHAnsi"/>
          <w:spacing w:val="4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alternative</w:t>
      </w:r>
      <w:r w:rsidRPr="00FB3CC3">
        <w:rPr>
          <w:rFonts w:asciiTheme="minorHAnsi" w:eastAsia="Palatino Linotype" w:hAnsiTheme="minorHAnsi" w:cstheme="minorHAnsi"/>
          <w:spacing w:val="3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sz w:val="22"/>
          <w:szCs w:val="22"/>
        </w:rPr>
        <w:t>appointments.</w:t>
      </w:r>
    </w:p>
    <w:p w14:paraId="0D45C2ED" w14:textId="77777777" w:rsidR="00D029E2" w:rsidRPr="00FB3CC3" w:rsidRDefault="00D029E2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4853B9BE" w14:textId="77777777" w:rsidR="00D029E2" w:rsidRPr="00FB3CC3" w:rsidRDefault="00FE4BEF">
      <w:pPr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Receptionists </w:t>
      </w:r>
      <w:r w:rsidRPr="00FB3CC3">
        <w:rPr>
          <w:rFonts w:asciiTheme="minorHAnsi" w:eastAsia="Palatino Linotype" w:hAnsiTheme="minorHAnsi" w:cstheme="minorHAnsi"/>
          <w:spacing w:val="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might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be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responsible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keeping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reception </w:t>
      </w:r>
      <w:r w:rsidRPr="00FB3CC3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waiting</w:t>
      </w:r>
      <w:r w:rsidRPr="00FB3CC3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areas </w:t>
      </w:r>
      <w:r w:rsidRPr="00FB3CC3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tidy.</w:t>
      </w:r>
      <w:r w:rsidRPr="00FB3CC3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They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might,</w:t>
      </w:r>
      <w:r w:rsidRPr="00FB3CC3">
        <w:rPr>
          <w:rFonts w:asciiTheme="minorHAnsi" w:eastAsia="Palatino Linotype" w:hAnsiTheme="minorHAnsi" w:cstheme="minorHAnsi"/>
          <w:spacing w:val="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sz w:val="22"/>
          <w:szCs w:val="22"/>
        </w:rPr>
        <w:t>example,</w:t>
      </w:r>
    </w:p>
    <w:p w14:paraId="4F0977FA" w14:textId="77777777" w:rsidR="00D029E2" w:rsidRPr="00FB3CC3" w:rsidRDefault="00FE4BEF">
      <w:pPr>
        <w:spacing w:line="200" w:lineRule="exact"/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arrange</w:t>
      </w:r>
      <w:r w:rsidRPr="00FB3CC3">
        <w:rPr>
          <w:rFonts w:asciiTheme="minorHAnsi" w:eastAsia="Palatino Linotype" w:hAnsiTheme="minorHAnsi" w:cstheme="minorHAnsi"/>
          <w:spacing w:val="44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general</w:t>
      </w:r>
      <w:r w:rsidRPr="00FB3CC3">
        <w:rPr>
          <w:rFonts w:asciiTheme="minorHAnsi" w:eastAsia="Palatino Linotype" w:hAnsiTheme="minorHAnsi" w:cstheme="minorHAnsi"/>
          <w:spacing w:val="3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reading</w:t>
      </w:r>
      <w:r w:rsidRPr="00FB3CC3">
        <w:rPr>
          <w:rFonts w:asciiTheme="minorHAnsi" w:eastAsia="Palatino Linotype" w:hAnsiTheme="minorHAnsi" w:cstheme="minorHAnsi"/>
          <w:spacing w:val="2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material,</w:t>
      </w:r>
      <w:r w:rsidRPr="00FB3CC3">
        <w:rPr>
          <w:rFonts w:asciiTheme="minorHAnsi" w:eastAsia="Palatino Linotype" w:hAnsiTheme="minorHAnsi" w:cstheme="minorHAnsi"/>
          <w:spacing w:val="3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or</w:t>
      </w:r>
      <w:r w:rsidRPr="00FB3CC3">
        <w:rPr>
          <w:rFonts w:asciiTheme="minorHAnsi" w:eastAsia="Palatino Linotype" w:hAnsiTheme="minorHAnsi" w:cstheme="minorHAnsi"/>
          <w:spacing w:val="14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books</w:t>
      </w:r>
      <w:r w:rsidRPr="00FB3CC3">
        <w:rPr>
          <w:rFonts w:asciiTheme="minorHAnsi" w:eastAsia="Palatino Linotype" w:hAnsiTheme="minorHAnsi" w:cstheme="minorHAnsi"/>
          <w:spacing w:val="34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toys</w:t>
      </w:r>
      <w:r w:rsidRPr="00FB3CC3">
        <w:rPr>
          <w:rFonts w:asciiTheme="minorHAnsi" w:eastAsia="Palatino Linotype" w:hAnsiTheme="minorHAnsi" w:cstheme="minorHAnsi"/>
          <w:spacing w:val="14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children,</w:t>
      </w:r>
      <w:r w:rsidRPr="00FB3CC3">
        <w:rPr>
          <w:rFonts w:asciiTheme="minorHAnsi" w:eastAsia="Palatino Linotype" w:hAnsiTheme="minorHAnsi" w:cstheme="minorHAnsi"/>
          <w:spacing w:val="1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or</w:t>
      </w:r>
      <w:r w:rsidRPr="00FB3CC3">
        <w:rPr>
          <w:rFonts w:asciiTheme="minorHAnsi" w:eastAsia="Palatino Linotype" w:hAnsiTheme="minorHAnsi" w:cstheme="minorHAnsi"/>
          <w:spacing w:val="14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display</w:t>
      </w:r>
      <w:r w:rsidRPr="00FB3CC3">
        <w:rPr>
          <w:rFonts w:asciiTheme="minorHAnsi" w:eastAsia="Palatino Linotype" w:hAnsiTheme="minorHAnsi" w:cstheme="minorHAnsi"/>
          <w:spacing w:val="-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posters, </w:t>
      </w:r>
      <w:r w:rsidRPr="00FB3CC3">
        <w:rPr>
          <w:rFonts w:asciiTheme="minorHAnsi" w:eastAsia="Palatino Linotype" w:hAnsiTheme="minorHAnsi" w:cstheme="minorHAnsi"/>
          <w:spacing w:val="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leaflets</w:t>
      </w:r>
      <w:r w:rsidRPr="00FB3CC3">
        <w:rPr>
          <w:rFonts w:asciiTheme="minorHAnsi" w:eastAsia="Palatino Linotype" w:hAnsiTheme="minorHAnsi" w:cstheme="minorHAnsi"/>
          <w:spacing w:val="40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health</w:t>
      </w:r>
      <w:r w:rsidRPr="00FB3CC3">
        <w:rPr>
          <w:rFonts w:asciiTheme="minorHAnsi" w:eastAsia="Palatino Linotype" w:hAnsiTheme="minorHAnsi" w:cstheme="minorHAnsi"/>
          <w:spacing w:val="3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literature,</w:t>
      </w:r>
      <w:r w:rsidRPr="00FB3CC3">
        <w:rPr>
          <w:rFonts w:asciiTheme="minorHAnsi" w:eastAsia="Palatino Linotype" w:hAnsiTheme="minorHAnsi" w:cstheme="minorHAnsi"/>
          <w:spacing w:val="40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1"/>
          <w:position w:val="1"/>
          <w:sz w:val="22"/>
          <w:szCs w:val="22"/>
        </w:rPr>
        <w:t>a</w:t>
      </w:r>
    </w:p>
    <w:p w14:paraId="394C9660" w14:textId="77777777" w:rsidR="00D029E2" w:rsidRPr="00FB3CC3" w:rsidRDefault="00FE4BEF">
      <w:pPr>
        <w:spacing w:line="200" w:lineRule="exact"/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waiting</w:t>
      </w:r>
      <w:r w:rsidRPr="00FB3CC3">
        <w:rPr>
          <w:rFonts w:asciiTheme="minorHAnsi" w:eastAsia="Palatino Linotype" w:hAnsiTheme="minorHAnsi" w:cstheme="minorHAnsi"/>
          <w:spacing w:val="-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0"/>
          <w:position w:val="1"/>
          <w:sz w:val="22"/>
          <w:szCs w:val="22"/>
        </w:rPr>
        <w:t>area.</w:t>
      </w:r>
    </w:p>
    <w:p w14:paraId="4A31B193" w14:textId="77777777" w:rsidR="00D029E2" w:rsidRPr="00FB3CC3" w:rsidRDefault="00D029E2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6F761FED" w14:textId="77777777" w:rsidR="00D029E2" w:rsidRPr="00FB3CC3" w:rsidRDefault="00FE4BEF">
      <w:pPr>
        <w:spacing w:line="200" w:lineRule="exact"/>
        <w:ind w:left="220" w:right="59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Apart</w:t>
      </w:r>
      <w:r w:rsidRPr="00FB3CC3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from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greeting</w:t>
      </w:r>
      <w:r w:rsidRPr="00FB3CC3">
        <w:rPr>
          <w:rFonts w:asciiTheme="minorHAnsi" w:eastAsia="Palatino Linotype" w:hAnsiTheme="minorHAnsi" w:cstheme="minorHAnsi"/>
          <w:spacing w:val="2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dealing</w:t>
      </w:r>
      <w:r w:rsidRPr="00FB3CC3">
        <w:rPr>
          <w:rFonts w:asciiTheme="minorHAnsi" w:eastAsia="Palatino Linotype" w:hAnsiTheme="minorHAnsi" w:cstheme="minorHAnsi"/>
          <w:spacing w:val="1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with</w:t>
      </w:r>
      <w:r w:rsidRPr="00FB3CC3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patients,</w:t>
      </w:r>
      <w:r w:rsidRPr="00FB3CC3">
        <w:rPr>
          <w:rFonts w:asciiTheme="minorHAnsi" w:eastAsia="Palatino Linotype" w:hAnsiTheme="minorHAnsi" w:cstheme="minorHAnsi"/>
          <w:spacing w:val="4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some</w:t>
      </w:r>
      <w:r w:rsidRPr="00FB3CC3">
        <w:rPr>
          <w:rFonts w:asciiTheme="minorHAnsi" w:eastAsia="Palatino Linotype" w:hAnsiTheme="minorHAnsi" w:cstheme="minorHAnsi"/>
          <w:spacing w:val="4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receptionists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could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have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large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number  of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other</w:t>
      </w:r>
      <w:r w:rsidRPr="00FB3CC3">
        <w:rPr>
          <w:rFonts w:asciiTheme="minorHAnsi" w:eastAsia="Palatino Linotype" w:hAnsiTheme="minorHAnsi" w:cstheme="minorHAnsi"/>
          <w:spacing w:val="3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duties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sz w:val="22"/>
          <w:szCs w:val="22"/>
        </w:rPr>
        <w:t xml:space="preserve">and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responsibilities, 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including:</w:t>
      </w:r>
    </w:p>
    <w:p w14:paraId="21B3CAE6" w14:textId="77777777" w:rsidR="00D029E2" w:rsidRPr="00FB3CC3" w:rsidRDefault="00D029E2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097BA084" w14:textId="77777777" w:rsidR="00D029E2" w:rsidRPr="00FB3CC3" w:rsidRDefault="00FE4BEF">
      <w:pPr>
        <w:spacing w:line="200" w:lineRule="exact"/>
        <w:ind w:left="445" w:right="7109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4EE820C7">
          <v:group id="_x0000_s1130" style="position:absolute;left:0;text-align:left;margin-left:60.8pt;margin-top:2.6pt;width:3.5pt;height:3.5pt;z-index:-251680256;mso-position-horizontal-relative:page" coordorigin="1216,52" coordsize="70,70">
            <v:shape id="_x0000_s1131" style="position:absolute;left:1216;top:52;width:70;height:70" coordorigin="1216,52" coordsize="70,70" path="m1286,87r-2,-11l1271,59r-20,-7l1240,53r-17,13l1216,87r1,10l1230,115r21,7l1261,120r18,-12l1286,8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hAnsiTheme="minorHAnsi" w:cstheme="minorHAnsi"/>
          <w:sz w:val="22"/>
          <w:szCs w:val="22"/>
        </w:rPr>
        <w:pict w14:anchorId="3A3E453D">
          <v:group id="_x0000_s1128" style="position:absolute;left:0;text-align:left;margin-left:60.8pt;margin-top:13.15pt;width:3.5pt;height:3.5pt;z-index:-251679232;mso-position-horizontal-relative:page" coordorigin="1216,263" coordsize="70,70">
            <v:shape id="_x0000_s1129" style="position:absolute;left:1216;top:263;width:70;height:70" coordorigin="1216,263" coordsize="70,70" path="m1286,298r-2,-10l1271,270r-20,-7l1240,265r-17,12l1216,298r1,11l1230,326r21,7l1261,332r18,-13l1286,298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hAnsiTheme="minorHAnsi" w:cstheme="minorHAnsi"/>
          <w:sz w:val="22"/>
          <w:szCs w:val="22"/>
        </w:rPr>
        <w:pict w14:anchorId="01F311ED">
          <v:group id="_x0000_s1126" style="position:absolute;left:0;text-align:left;margin-left:60.8pt;margin-top:23.75pt;width:3.5pt;height:3.5pt;z-index:-251678208;mso-position-horizontal-relative:page" coordorigin="1216,475" coordsize="70,70">
            <v:shape id="_x0000_s1127" style="position:absolute;left:1216;top:475;width:70;height:70" coordorigin="1216,475" coordsize="70,70" path="m1286,510r-2,-11l1271,482r-20,-7l1240,476r-17,13l1216,510r1,10l1230,538r21,7l1261,543r18,-12l1286,510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booking</w:t>
      </w:r>
      <w:r w:rsidRPr="00FB3CC3">
        <w:rPr>
          <w:rFonts w:asciiTheme="minorHAnsi" w:eastAsia="Palatino Linotype" w:hAnsiTheme="minorHAnsi" w:cstheme="minorHAnsi"/>
          <w:spacing w:val="2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meeting</w:t>
      </w:r>
      <w:r w:rsidRPr="00FB3CC3">
        <w:rPr>
          <w:rFonts w:asciiTheme="minorHAnsi" w:eastAsia="Palatino Linotype" w:hAnsiTheme="minorHAnsi" w:cstheme="minorHAnsi"/>
          <w:spacing w:val="4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8"/>
          <w:sz w:val="22"/>
          <w:szCs w:val="22"/>
        </w:rPr>
        <w:t xml:space="preserve">rooms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organising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ambulance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 xml:space="preserve">transport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preparing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bills</w:t>
      </w:r>
    </w:p>
    <w:p w14:paraId="66C99BF4" w14:textId="77777777" w:rsidR="00D029E2" w:rsidRPr="00FB3CC3" w:rsidRDefault="00FE4BEF">
      <w:pPr>
        <w:spacing w:before="2" w:line="209" w:lineRule="auto"/>
        <w:ind w:left="445" w:right="8410"/>
        <w:jc w:val="both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65035FA0">
          <v:group id="_x0000_s1124" style="position:absolute;left:0;text-align:left;margin-left:60.8pt;margin-top:2.55pt;width:3.5pt;height:3.5pt;z-index:-251677184;mso-position-horizontal-relative:page" coordorigin="1216,51" coordsize="70,70">
            <v:shape id="_x0000_s1125" style="position:absolute;left:1216;top:51;width:70;height:70" coordorigin="1216,51" coordsize="70,70" path="m1286,86r-2,-10l1271,58r-20,-7l1240,53r-17,12l1216,86r1,10l1230,114r21,7l1261,119r18,-12l1286,86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hAnsiTheme="minorHAnsi" w:cstheme="minorHAnsi"/>
          <w:sz w:val="22"/>
          <w:szCs w:val="22"/>
        </w:rPr>
        <w:pict w14:anchorId="4D78759D">
          <v:group id="_x0000_s1122" style="position:absolute;left:0;text-align:left;margin-left:60.8pt;margin-top:13.15pt;width:3.5pt;height:3.5pt;z-index:-251676160;mso-position-horizontal-relative:page" coordorigin="1216,263" coordsize="70,70">
            <v:shape id="_x0000_s1123" style="position:absolute;left:1216;top:263;width:70;height:70" coordorigin="1216,263" coordsize="70,70" path="m1286,298r-2,-11l1271,270r-20,-7l1240,264r-17,13l1216,298r1,10l1230,326r21,7l1261,331r18,-12l1286,298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hAnsiTheme="minorHAnsi" w:cstheme="minorHAnsi"/>
          <w:sz w:val="22"/>
          <w:szCs w:val="22"/>
        </w:rPr>
        <w:pict w14:anchorId="2144D583">
          <v:group id="_x0000_s1120" style="position:absolute;left:0;text-align:left;margin-left:60.8pt;margin-top:23.7pt;width:3.5pt;height:3.5pt;z-index:-251675136;mso-position-horizontal-relative:page" coordorigin="1216,474" coordsize="70,70">
            <v:shape id="_x0000_s1121" style="position:absolute;left:1216;top:474;width:70;height:70" coordorigin="1216,474" coordsize="70,70" path="m1286,509r-2,-10l1271,481r-20,-7l1240,476r-17,12l1216,509r1,10l1230,537r21,7l1261,542r18,-12l1286,509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taking </w:t>
      </w:r>
      <w:r w:rsidRPr="00FB3CC3">
        <w:rPr>
          <w:rFonts w:asciiTheme="minorHAnsi" w:eastAsia="Palatino Linotype" w:hAnsiTheme="minorHAnsi" w:cstheme="minorHAnsi"/>
          <w:w w:val="105"/>
          <w:sz w:val="22"/>
          <w:szCs w:val="22"/>
        </w:rPr>
        <w:t xml:space="preserve">payments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word </w:t>
      </w:r>
      <w:r w:rsidRPr="00FB3CC3">
        <w:rPr>
          <w:rFonts w:asciiTheme="minorHAnsi" w:eastAsia="Palatino Linotype" w:hAnsiTheme="minorHAnsi" w:cstheme="minorHAnsi"/>
          <w:w w:val="106"/>
          <w:sz w:val="22"/>
          <w:szCs w:val="22"/>
        </w:rPr>
        <w:t xml:space="preserve">processing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filing</w:t>
      </w:r>
    </w:p>
    <w:p w14:paraId="5F70BBBA" w14:textId="77777777" w:rsidR="00D029E2" w:rsidRPr="00FB3CC3" w:rsidRDefault="00FE4BEF">
      <w:pPr>
        <w:spacing w:line="209" w:lineRule="auto"/>
        <w:ind w:left="445" w:right="5122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68BFD562">
          <v:group id="_x0000_s1118" style="position:absolute;left:0;text-align:left;margin-left:60.8pt;margin-top:2.45pt;width:3.5pt;height:3.5pt;z-index:-251674112;mso-position-horizontal-relative:page" coordorigin="1216,49" coordsize="70,70">
            <v:shape id="_x0000_s1119" style="position:absolute;left:1216;top:49;width:70;height:70" coordorigin="1216,49" coordsize="70,70" path="m1286,84r-2,-11l1271,56r-20,-7l1240,51r-17,12l1216,84r1,10l1230,112r21,7l1261,117r18,-12l1286,84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hAnsiTheme="minorHAnsi" w:cstheme="minorHAnsi"/>
          <w:sz w:val="22"/>
          <w:szCs w:val="22"/>
        </w:rPr>
        <w:pict w14:anchorId="226A05CB">
          <v:group id="_x0000_s1116" style="position:absolute;left:0;text-align:left;margin-left:60.8pt;margin-top:13.05pt;width:3.5pt;height:3.5pt;z-index:-251673088;mso-position-horizontal-relative:page" coordorigin="1216,261" coordsize="70,70">
            <v:shape id="_x0000_s1117" style="position:absolute;left:1216;top:261;width:70;height:70" coordorigin="1216,261" coordsize="70,70" path="m1286,296r-2,-11l1271,268r-20,-7l1240,262r-17,13l1216,296r1,10l1230,324r21,7l1261,329r18,-13l1286,296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sorting</w:t>
      </w:r>
      <w:r w:rsidRPr="00FB3CC3">
        <w:rPr>
          <w:rFonts w:asciiTheme="minorHAnsi" w:eastAsia="Palatino Linotype" w:hAnsiTheme="minorHAnsi" w:cstheme="minorHAnsi"/>
          <w:spacing w:val="2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sending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things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like</w:t>
      </w:r>
      <w:r w:rsidRPr="00FB3CC3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mail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or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samples 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sz w:val="22"/>
          <w:szCs w:val="22"/>
        </w:rPr>
        <w:t xml:space="preserve">blood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ordering</w:t>
      </w:r>
      <w:r w:rsidRPr="00FB3CC3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supplies</w:t>
      </w:r>
      <w:r w:rsidRPr="00FB3CC3">
        <w:rPr>
          <w:rFonts w:asciiTheme="minorHAnsi" w:eastAsia="Palatino Linotype" w:hAnsiTheme="minorHAnsi" w:cstheme="minorHAnsi"/>
          <w:spacing w:val="2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sz w:val="22"/>
          <w:szCs w:val="22"/>
        </w:rPr>
        <w:t>stationery</w:t>
      </w:r>
    </w:p>
    <w:p w14:paraId="02DEB17B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586CF384">
          <v:group id="_x0000_s1114" style="position:absolute;left:0;text-align:left;margin-left:60.8pt;margin-top:2.45pt;width:3.5pt;height:3.5pt;z-index:-251672064;mso-position-horizontal-relative:page" coordorigin="1216,49" coordsize="70,70">
            <v:shape id="_x0000_s1115" style="position:absolute;left:1216;top:49;width:70;height:70" coordorigin="1216,49" coordsize="70,70" path="m1286,84r-2,-10l1271,56r-20,-7l1240,51r-17,12l1216,84r1,11l1230,112r21,7l1261,117r18,-12l1286,84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operating</w:t>
      </w:r>
      <w:r w:rsidRPr="00FB3CC3">
        <w:rPr>
          <w:rFonts w:asciiTheme="minorHAnsi" w:eastAsia="Palatino Linotype" w:hAnsiTheme="minorHAnsi" w:cstheme="minorHAnsi"/>
          <w:spacing w:val="3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position w:val="1"/>
          <w:sz w:val="22"/>
          <w:szCs w:val="22"/>
        </w:rPr>
        <w:t>computerised</w:t>
      </w:r>
      <w:r w:rsidRPr="00FB3CC3">
        <w:rPr>
          <w:rFonts w:asciiTheme="minorHAnsi" w:eastAsia="Palatino Linotype" w:hAnsiTheme="minorHAnsi" w:cstheme="minorHAnsi"/>
          <w:spacing w:val="-2"/>
          <w:w w:val="10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position w:val="1"/>
          <w:sz w:val="22"/>
          <w:szCs w:val="22"/>
        </w:rPr>
        <w:t>telephone</w:t>
      </w:r>
      <w:r w:rsidRPr="00FB3CC3">
        <w:rPr>
          <w:rFonts w:asciiTheme="minorHAnsi" w:eastAsia="Palatino Linotype" w:hAnsiTheme="minorHAnsi" w:cstheme="minorHAnsi"/>
          <w:spacing w:val="14"/>
          <w:w w:val="10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position w:val="1"/>
          <w:sz w:val="22"/>
          <w:szCs w:val="22"/>
        </w:rPr>
        <w:t>switchboard.</w:t>
      </w:r>
    </w:p>
    <w:p w14:paraId="344B662B" w14:textId="77777777" w:rsidR="00D029E2" w:rsidRPr="00FB3CC3" w:rsidRDefault="00D029E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9B5916" w14:textId="77777777" w:rsidR="00D029E2" w:rsidRPr="00FB3CC3" w:rsidRDefault="00D029E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B58D31" w14:textId="77777777" w:rsidR="00D029E2" w:rsidRPr="00FB3CC3" w:rsidRDefault="00D029E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F64F5E" w14:textId="77777777" w:rsidR="00D029E2" w:rsidRPr="00FB3CC3" w:rsidRDefault="00D029E2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204F9654" w14:textId="77777777" w:rsidR="00D029E2" w:rsidRPr="00FB3CC3" w:rsidRDefault="00FE4BEF">
      <w:pPr>
        <w:spacing w:line="200" w:lineRule="exact"/>
        <w:ind w:left="220" w:right="702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Receptionists </w:t>
      </w:r>
      <w:r w:rsidRPr="00FB3CC3">
        <w:rPr>
          <w:rFonts w:asciiTheme="minorHAnsi" w:eastAsia="Palatino Linotype" w:hAnsiTheme="minorHAnsi" w:cstheme="minorHAnsi"/>
          <w:spacing w:val="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working</w:t>
      </w:r>
      <w:r w:rsidRPr="00FB3CC3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in,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example,</w:t>
      </w:r>
      <w:r w:rsidRPr="00FB3CC3">
        <w:rPr>
          <w:rFonts w:asciiTheme="minorHAnsi" w:eastAsia="Palatino Linotype" w:hAnsiTheme="minorHAnsi" w:cstheme="minorHAnsi"/>
          <w:spacing w:val="4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hospital</w:t>
      </w:r>
      <w:r w:rsidRPr="00FB3CC3">
        <w:rPr>
          <w:rFonts w:asciiTheme="minorHAnsi" w:eastAsia="Palatino Linotype" w:hAnsiTheme="minorHAnsi" w:cstheme="minorHAnsi"/>
          <w:spacing w:val="2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accident</w:t>
      </w:r>
      <w:r w:rsidRPr="00FB3CC3">
        <w:rPr>
          <w:rFonts w:asciiTheme="minorHAnsi" w:eastAsia="Palatino Linotype" w:hAnsiTheme="minorHAnsi" w:cstheme="minorHAnsi"/>
          <w:spacing w:val="4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emergency </w:t>
      </w:r>
      <w:r w:rsidRPr="00FB3CC3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department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deal</w:t>
      </w:r>
      <w:r w:rsidRPr="00FB3CC3">
        <w:rPr>
          <w:rFonts w:asciiTheme="minorHAnsi" w:eastAsia="Palatino Linotype" w:hAnsiTheme="minorHAnsi" w:cstheme="minorHAnsi"/>
          <w:spacing w:val="1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with</w:t>
      </w:r>
      <w:r w:rsidRPr="00FB3CC3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patients  </w:t>
      </w:r>
      <w:r w:rsidRPr="00FB3CC3">
        <w:rPr>
          <w:rFonts w:asciiTheme="minorHAnsi" w:eastAsia="Palatino Linotype" w:hAnsiTheme="minorHAnsi" w:cstheme="minorHAnsi"/>
          <w:w w:val="105"/>
          <w:sz w:val="22"/>
          <w:szCs w:val="22"/>
        </w:rPr>
        <w:t xml:space="preserve">and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relatives</w:t>
      </w:r>
      <w:r w:rsidRPr="00FB3CC3">
        <w:rPr>
          <w:rFonts w:asciiTheme="minorHAnsi" w:eastAsia="Palatino Linotype" w:hAnsiTheme="minorHAnsi" w:cstheme="minorHAnsi"/>
          <w:spacing w:val="2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who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could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be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badly</w:t>
      </w:r>
      <w:r w:rsidRPr="00FB3CC3">
        <w:rPr>
          <w:rFonts w:asciiTheme="minorHAnsi" w:eastAsia="Palatino Linotype" w:hAnsiTheme="minorHAnsi" w:cstheme="minorHAnsi"/>
          <w:spacing w:val="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injured,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anxious,</w:t>
      </w:r>
      <w:r w:rsidRPr="00FB3CC3">
        <w:rPr>
          <w:rFonts w:asciiTheme="minorHAnsi" w:eastAsia="Palatino Linotype" w:hAnsiTheme="minorHAnsi" w:cstheme="minorHAnsi"/>
          <w:spacing w:val="2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confused</w:t>
      </w:r>
      <w:r w:rsidRPr="00FB3CC3">
        <w:rPr>
          <w:rFonts w:asciiTheme="minorHAnsi" w:eastAsia="Palatino Linotype" w:hAnsiTheme="minorHAnsi" w:cstheme="minorHAnsi"/>
          <w:spacing w:val="4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or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shock.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Receptionists </w:t>
      </w:r>
      <w:r w:rsidRPr="00FB3CC3">
        <w:rPr>
          <w:rFonts w:asciiTheme="minorHAnsi" w:eastAsia="Palatino Linotype" w:hAnsiTheme="minorHAnsi" w:cstheme="minorHAnsi"/>
          <w:spacing w:val="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need</w:t>
      </w:r>
      <w:r w:rsidRPr="00FB3CC3">
        <w:rPr>
          <w:rFonts w:asciiTheme="minorHAnsi" w:eastAsia="Palatino Linotype" w:hAnsiTheme="minorHAnsi" w:cstheme="minorHAnsi"/>
          <w:spacing w:val="3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alert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nursing</w:t>
      </w:r>
      <w:r w:rsidRPr="00FB3CC3">
        <w:rPr>
          <w:rFonts w:asciiTheme="minorHAnsi" w:eastAsia="Palatino Linotype" w:hAnsiTheme="minorHAnsi" w:cstheme="minorHAnsi"/>
          <w:spacing w:val="1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staff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if</w:t>
      </w:r>
      <w:r w:rsidRPr="00FB3CC3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1"/>
          <w:sz w:val="22"/>
          <w:szCs w:val="22"/>
        </w:rPr>
        <w:t xml:space="preserve">a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patient's </w:t>
      </w:r>
      <w:r w:rsidRPr="00FB3CC3">
        <w:rPr>
          <w:rFonts w:asciiTheme="minorHAnsi" w:eastAsia="Palatino Linotype" w:hAnsiTheme="minorHAnsi" w:cstheme="minorHAnsi"/>
          <w:spacing w:val="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condition</w:t>
      </w:r>
      <w:r w:rsidRPr="00FB3CC3">
        <w:rPr>
          <w:rFonts w:asciiTheme="minorHAnsi" w:eastAsia="Palatino Linotype" w:hAnsiTheme="minorHAnsi" w:cstheme="minorHAnsi"/>
          <w:spacing w:val="2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worsens</w:t>
      </w:r>
      <w:r w:rsidRPr="00FB3CC3">
        <w:rPr>
          <w:rFonts w:asciiTheme="minorHAnsi" w:eastAsia="Palatino Linotype" w:hAnsiTheme="minorHAnsi" w:cstheme="minorHAnsi"/>
          <w:spacing w:val="4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while</w:t>
      </w:r>
      <w:r w:rsidRPr="00FB3CC3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they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are</w:t>
      </w:r>
      <w:r w:rsidRPr="00FB3CC3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waiting.</w:t>
      </w:r>
      <w:r w:rsidRPr="00FB3CC3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They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must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remain</w:t>
      </w:r>
      <w:r w:rsidRPr="00FB3CC3">
        <w:rPr>
          <w:rFonts w:asciiTheme="minorHAnsi" w:eastAsia="Palatino Linotype" w:hAnsiTheme="minorHAnsi" w:cstheme="minorHAnsi"/>
          <w:spacing w:val="3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calm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sz w:val="22"/>
          <w:szCs w:val="22"/>
        </w:rPr>
        <w:t>reassuring.</w:t>
      </w:r>
    </w:p>
    <w:p w14:paraId="2846CB71" w14:textId="77777777" w:rsidR="00D029E2" w:rsidRPr="00FB3CC3" w:rsidRDefault="00D029E2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3EF766FF" w14:textId="77777777" w:rsidR="00D029E2" w:rsidRPr="00FB3CC3" w:rsidRDefault="00FE4BEF">
      <w:pPr>
        <w:spacing w:line="421" w:lineRule="auto"/>
        <w:ind w:left="220" w:right="757"/>
        <w:rPr>
          <w:rFonts w:asciiTheme="minorHAnsi" w:eastAsia="Gill Sans MT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Some</w:t>
      </w:r>
      <w:r w:rsidRPr="00FB3CC3">
        <w:rPr>
          <w:rFonts w:asciiTheme="minorHAnsi" w:eastAsia="Palatino Linotype" w:hAnsiTheme="minorHAnsi" w:cstheme="minorHAnsi"/>
          <w:spacing w:val="3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medical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dental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receptionists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wear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uniform.</w:t>
      </w:r>
      <w:r w:rsidRPr="00FB3CC3">
        <w:rPr>
          <w:rFonts w:asciiTheme="minorHAnsi" w:eastAsia="Palatino Linotype" w:hAnsiTheme="minorHAnsi" w:cstheme="minorHAnsi"/>
          <w:spacing w:val="2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Some</w:t>
      </w:r>
      <w:r w:rsidRPr="00FB3CC3">
        <w:rPr>
          <w:rFonts w:asciiTheme="minorHAnsi" w:eastAsia="Palatino Linotype" w:hAnsiTheme="minorHAnsi" w:cstheme="minorHAnsi"/>
          <w:spacing w:val="3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might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work</w:t>
      </w:r>
      <w:r w:rsidRPr="00FB3CC3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evenings,</w:t>
      </w:r>
      <w:r w:rsidRPr="00FB3CC3">
        <w:rPr>
          <w:rFonts w:asciiTheme="minorHAnsi" w:eastAsia="Palatino Linotype" w:hAnsiTheme="minorHAnsi" w:cstheme="minorHAnsi"/>
          <w:spacing w:val="2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weekends</w:t>
      </w:r>
      <w:r w:rsidRPr="00FB3CC3">
        <w:rPr>
          <w:rFonts w:asciiTheme="minorHAnsi" w:eastAsia="Palatino Linotype" w:hAnsiTheme="minorHAnsi" w:cstheme="minorHAnsi"/>
          <w:spacing w:val="4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night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sz w:val="22"/>
          <w:szCs w:val="22"/>
        </w:rPr>
        <w:t xml:space="preserve">shifts.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Being</w:t>
      </w:r>
      <w:r w:rsidRPr="00FB3CC3">
        <w:rPr>
          <w:rFonts w:asciiTheme="minorHAnsi" w:eastAsia="Palatino Linotype" w:hAnsiTheme="minorHAnsi" w:cstheme="minorHAnsi"/>
          <w:spacing w:val="1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able</w:t>
      </w:r>
      <w:r w:rsidRPr="00FB3CC3">
        <w:rPr>
          <w:rFonts w:asciiTheme="minorHAnsi" w:eastAsia="Palatino Linotype" w:hAnsiTheme="minorHAnsi" w:cstheme="minorHAnsi"/>
          <w:spacing w:val="2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read,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write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speak</w:t>
      </w:r>
      <w:r w:rsidRPr="00FB3CC3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Welsh</w:t>
      </w:r>
      <w:r w:rsidRPr="00FB3CC3">
        <w:rPr>
          <w:rFonts w:asciiTheme="minorHAnsi" w:eastAsia="Palatino Linotype" w:hAnsiTheme="minorHAnsi" w:cstheme="minorHAnsi"/>
          <w:spacing w:val="1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may</w:t>
      </w:r>
      <w:r w:rsidRPr="00FB3CC3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be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advantage</w:t>
      </w:r>
      <w:r w:rsidRPr="00FB3CC3">
        <w:rPr>
          <w:rFonts w:asciiTheme="minorHAnsi" w:eastAsia="Palatino Linotype" w:hAnsiTheme="minorHAnsi" w:cstheme="minorHAnsi"/>
          <w:spacing w:val="4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when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you’re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looking</w:t>
      </w:r>
      <w:r w:rsidRPr="00FB3CC3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work</w:t>
      </w:r>
      <w:r w:rsidRPr="00FB3CC3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3"/>
          <w:sz w:val="22"/>
          <w:szCs w:val="22"/>
        </w:rPr>
        <w:t xml:space="preserve">Wales. </w:t>
      </w:r>
      <w:r w:rsidRPr="00FB3CC3">
        <w:rPr>
          <w:rFonts w:asciiTheme="minorHAnsi" w:eastAsia="Gill Sans MT" w:hAnsiTheme="minorHAnsi" w:cstheme="minorHAnsi"/>
          <w:w w:val="111"/>
          <w:sz w:val="22"/>
          <w:szCs w:val="22"/>
        </w:rPr>
        <w:t>Personal</w:t>
      </w:r>
      <w:r w:rsidRPr="00FB3CC3">
        <w:rPr>
          <w:rFonts w:asciiTheme="minorHAnsi" w:eastAsia="Gill Sans MT" w:hAnsiTheme="minorHAnsi" w:cstheme="minorHAnsi"/>
          <w:spacing w:val="4"/>
          <w:w w:val="111"/>
          <w:sz w:val="22"/>
          <w:szCs w:val="22"/>
        </w:rPr>
        <w:t xml:space="preserve"> </w:t>
      </w:r>
      <w:r w:rsidRPr="00FB3CC3">
        <w:rPr>
          <w:rFonts w:asciiTheme="minorHAnsi" w:eastAsia="Gill Sans MT" w:hAnsiTheme="minorHAnsi" w:cstheme="minorHAnsi"/>
          <w:w w:val="111"/>
          <w:sz w:val="22"/>
          <w:szCs w:val="22"/>
        </w:rPr>
        <w:t>Qualities</w:t>
      </w:r>
      <w:r w:rsidRPr="00FB3CC3">
        <w:rPr>
          <w:rFonts w:asciiTheme="minorHAnsi" w:eastAsia="Gill Sans MT" w:hAnsiTheme="minorHAnsi" w:cstheme="minorHAnsi"/>
          <w:spacing w:val="-24"/>
          <w:w w:val="111"/>
          <w:sz w:val="22"/>
          <w:szCs w:val="22"/>
        </w:rPr>
        <w:t xml:space="preserve"> </w:t>
      </w:r>
      <w:r w:rsidRPr="00FB3CC3">
        <w:rPr>
          <w:rFonts w:asciiTheme="minorHAnsi" w:eastAsia="Gill Sans MT" w:hAnsiTheme="minorHAnsi" w:cstheme="minorHAnsi"/>
          <w:sz w:val="22"/>
          <w:szCs w:val="22"/>
        </w:rPr>
        <w:t>and</w:t>
      </w:r>
      <w:r w:rsidRPr="00FB3CC3">
        <w:rPr>
          <w:rFonts w:asciiTheme="minorHAnsi" w:eastAsia="Gill Sans MT" w:hAnsiTheme="minorHAnsi" w:cstheme="minorHAnsi"/>
          <w:spacing w:val="64"/>
          <w:sz w:val="22"/>
          <w:szCs w:val="22"/>
        </w:rPr>
        <w:t xml:space="preserve"> </w:t>
      </w:r>
      <w:r w:rsidRPr="00FB3CC3">
        <w:rPr>
          <w:rFonts w:asciiTheme="minorHAnsi" w:eastAsia="Gill Sans MT" w:hAnsiTheme="minorHAnsi" w:cstheme="minorHAnsi"/>
          <w:w w:val="113"/>
          <w:sz w:val="22"/>
          <w:szCs w:val="22"/>
        </w:rPr>
        <w:t>Skills</w:t>
      </w:r>
    </w:p>
    <w:p w14:paraId="34372046" w14:textId="77777777" w:rsidR="00D029E2" w:rsidRPr="00FB3CC3" w:rsidRDefault="00FE4BEF">
      <w:pPr>
        <w:spacing w:line="180" w:lineRule="exact"/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As</w:t>
      </w:r>
      <w:r w:rsidRPr="00FB3CC3">
        <w:rPr>
          <w:rFonts w:asciiTheme="minorHAnsi" w:eastAsia="Palatino Linotype" w:hAnsiTheme="minorHAnsi" w:cstheme="minorHAnsi"/>
          <w:spacing w:val="-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medical</w:t>
      </w:r>
      <w:r w:rsidRPr="00FB3CC3">
        <w:rPr>
          <w:rFonts w:asciiTheme="minorHAnsi" w:eastAsia="Palatino Linotype" w:hAnsiTheme="minorHAnsi" w:cstheme="minorHAnsi"/>
          <w:spacing w:val="2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or</w:t>
      </w:r>
      <w:r w:rsidRPr="00FB3CC3">
        <w:rPr>
          <w:rFonts w:asciiTheme="minorHAnsi" w:eastAsia="Palatino Linotype" w:hAnsiTheme="minorHAnsi" w:cstheme="minorHAnsi"/>
          <w:spacing w:val="14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dental</w:t>
      </w:r>
      <w:r w:rsidRPr="00FB3CC3">
        <w:rPr>
          <w:rFonts w:asciiTheme="minorHAnsi" w:eastAsia="Palatino Linotype" w:hAnsiTheme="minorHAnsi" w:cstheme="minorHAnsi"/>
          <w:spacing w:val="2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position w:val="1"/>
          <w:sz w:val="22"/>
          <w:szCs w:val="22"/>
        </w:rPr>
        <w:t>receptionist,</w:t>
      </w:r>
      <w:r w:rsidRPr="00FB3CC3">
        <w:rPr>
          <w:rFonts w:asciiTheme="minorHAnsi" w:eastAsia="Palatino Linotype" w:hAnsiTheme="minorHAnsi" w:cstheme="minorHAnsi"/>
          <w:spacing w:val="-2"/>
          <w:w w:val="10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you'll</w:t>
      </w:r>
      <w:r w:rsidRPr="00FB3CC3">
        <w:rPr>
          <w:rFonts w:asciiTheme="minorHAnsi" w:eastAsia="Palatino Linotype" w:hAnsiTheme="minorHAnsi" w:cstheme="minorHAnsi"/>
          <w:spacing w:val="-8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need</w:t>
      </w:r>
      <w:r w:rsidRPr="00FB3CC3">
        <w:rPr>
          <w:rFonts w:asciiTheme="minorHAnsi" w:eastAsia="Palatino Linotype" w:hAnsiTheme="minorHAnsi" w:cstheme="minorHAnsi"/>
          <w:spacing w:val="3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9"/>
          <w:position w:val="1"/>
          <w:sz w:val="22"/>
          <w:szCs w:val="22"/>
        </w:rPr>
        <w:t>to:</w:t>
      </w:r>
    </w:p>
    <w:p w14:paraId="41DDFCE3" w14:textId="77777777" w:rsidR="00D029E2" w:rsidRPr="00FB3CC3" w:rsidRDefault="00D029E2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7C3B7A09" w14:textId="77777777" w:rsidR="00D029E2" w:rsidRPr="00FB3CC3" w:rsidRDefault="00FE4BEF">
      <w:pPr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66C706B0">
          <v:group id="_x0000_s1112" style="position:absolute;left:0;text-align:left;margin-left:60.8pt;margin-top:3.7pt;width:3.5pt;height:3.5pt;z-index:-251671040;mso-position-horizontal-relative:page" coordorigin="1216,74" coordsize="70,70">
            <v:shape id="_x0000_s1113" style="position:absolute;left:1216;top:74;width:70;height:70" coordorigin="1216,74" coordsize="70,70" path="m1286,109r-2,-11l1271,81r-20,-7l1240,75r-17,13l1216,109r1,10l1230,137r21,7l1261,142r18,-12l1286,109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Be</w:t>
      </w:r>
      <w:r w:rsidRPr="00FB3CC3">
        <w:rPr>
          <w:rFonts w:asciiTheme="minorHAnsi" w:eastAsia="Palatino Linotype" w:hAnsiTheme="minorHAnsi" w:cstheme="minorHAnsi"/>
          <w:spacing w:val="2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8"/>
          <w:sz w:val="22"/>
          <w:szCs w:val="22"/>
        </w:rPr>
        <w:t>interested</w:t>
      </w:r>
      <w:r w:rsidRPr="00FB3CC3">
        <w:rPr>
          <w:rFonts w:asciiTheme="minorHAnsi" w:eastAsia="Palatino Linotype" w:hAnsiTheme="minorHAnsi" w:cstheme="minorHAnsi"/>
          <w:spacing w:val="-3"/>
          <w:w w:val="10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people's </w:t>
      </w:r>
      <w:r w:rsidRPr="00FB3CC3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health</w:t>
      </w:r>
      <w:r w:rsidRPr="00FB3CC3">
        <w:rPr>
          <w:rFonts w:asciiTheme="minorHAnsi" w:eastAsia="Palatino Linotype" w:hAnsiTheme="minorHAnsi" w:cstheme="minorHAnsi"/>
          <w:spacing w:val="3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9"/>
          <w:sz w:val="22"/>
          <w:szCs w:val="22"/>
        </w:rPr>
        <w:t>care.</w:t>
      </w:r>
    </w:p>
    <w:p w14:paraId="10C5A8DA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7C5871D0">
          <v:group id="_x0000_s1110" style="position:absolute;left:0;text-align:left;margin-left:60.8pt;margin-top:2.1pt;width:3.5pt;height:3.5pt;z-index:-251670016;mso-position-horizontal-relative:page" coordorigin="1216,42" coordsize="70,70">
            <v:shape id="_x0000_s1111" style="position:absolute;left:1216;top:42;width:70;height:70" coordorigin="1216,42" coordsize="70,70" path="m1286,77r-2,-10l1271,49r-20,-7l1240,44r-17,13l1216,77r1,11l1230,105r21,7l1261,111r18,-13l1286,7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Have</w:t>
      </w:r>
      <w:r w:rsidRPr="00FB3CC3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strong</w:t>
      </w:r>
      <w:r w:rsidRPr="00FB3CC3">
        <w:rPr>
          <w:rFonts w:asciiTheme="minorHAnsi" w:eastAsia="Palatino Linotype" w:hAnsiTheme="minorHAnsi" w:cstheme="minorHAnsi"/>
          <w:spacing w:val="3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position w:val="1"/>
          <w:sz w:val="22"/>
          <w:szCs w:val="22"/>
        </w:rPr>
        <w:t>communication</w:t>
      </w:r>
      <w:r w:rsidRPr="00FB3CC3">
        <w:rPr>
          <w:rFonts w:asciiTheme="minorHAnsi" w:eastAsia="Palatino Linotype" w:hAnsiTheme="minorHAnsi" w:cstheme="minorHAnsi"/>
          <w:spacing w:val="-1"/>
          <w:w w:val="10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skills,</w:t>
      </w:r>
      <w:r w:rsidRPr="00FB3CC3">
        <w:rPr>
          <w:rFonts w:asciiTheme="minorHAnsi" w:eastAsia="Palatino Linotype" w:hAnsiTheme="minorHAnsi" w:cstheme="minorHAnsi"/>
          <w:spacing w:val="-8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including</w:t>
      </w:r>
      <w:r w:rsidRPr="00FB3CC3">
        <w:rPr>
          <w:rFonts w:asciiTheme="minorHAnsi" w:eastAsia="Palatino Linotype" w:hAnsiTheme="minorHAnsi" w:cstheme="minorHAnsi"/>
          <w:spacing w:val="-8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clear</w:t>
      </w:r>
      <w:r w:rsidRPr="00FB3CC3">
        <w:rPr>
          <w:rFonts w:asciiTheme="minorHAnsi" w:eastAsia="Palatino Linotype" w:hAnsiTheme="minorHAnsi" w:cstheme="minorHAnsi"/>
          <w:spacing w:val="24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speech </w:t>
      </w:r>
      <w:r w:rsidRPr="00FB3CC3">
        <w:rPr>
          <w:rFonts w:asciiTheme="minorHAnsi" w:eastAsia="Palatino Linotype" w:hAnsiTheme="minorHAnsi" w:cstheme="minorHAnsi"/>
          <w:spacing w:val="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position w:val="1"/>
          <w:sz w:val="22"/>
          <w:szCs w:val="22"/>
        </w:rPr>
        <w:t>professional</w:t>
      </w:r>
      <w:r w:rsidRPr="00FB3CC3">
        <w:rPr>
          <w:rFonts w:asciiTheme="minorHAnsi" w:eastAsia="Palatino Linotype" w:hAnsiTheme="minorHAnsi" w:cstheme="minorHAnsi"/>
          <w:spacing w:val="-12"/>
          <w:w w:val="10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position w:val="1"/>
          <w:sz w:val="22"/>
          <w:szCs w:val="22"/>
        </w:rPr>
        <w:t>telephone</w:t>
      </w:r>
      <w:r w:rsidRPr="00FB3CC3">
        <w:rPr>
          <w:rFonts w:asciiTheme="minorHAnsi" w:eastAsia="Palatino Linotype" w:hAnsiTheme="minorHAnsi" w:cstheme="minorHAnsi"/>
          <w:spacing w:val="6"/>
          <w:w w:val="10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position w:val="1"/>
          <w:sz w:val="22"/>
          <w:szCs w:val="22"/>
        </w:rPr>
        <w:t>manner.</w:t>
      </w:r>
    </w:p>
    <w:p w14:paraId="09EB7729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68133DA2">
          <v:group id="_x0000_s1108" style="position:absolute;left:0;text-align:left;margin-left:60.8pt;margin-top:2.15pt;width:3.5pt;height:3.5pt;z-index:-251668992;mso-position-horizontal-relative:page" coordorigin="1216,43" coordsize="70,70">
            <v:shape id="_x0000_s1109" style="position:absolute;left:1216;top:43;width:70;height:70" coordorigin="1216,43" coordsize="70,70" path="m1286,77r-2,-10l1271,50r-20,-7l1240,44r-17,13l1216,77r1,11l1230,106r21,6l1261,111r18,-13l1286,7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Keep</w:t>
      </w:r>
      <w:r w:rsidRPr="00FB3CC3">
        <w:rPr>
          <w:rFonts w:asciiTheme="minorHAnsi" w:eastAsia="Palatino Linotype" w:hAnsiTheme="minorHAnsi" w:cstheme="minorHAnsi"/>
          <w:spacing w:val="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information</w:t>
      </w:r>
      <w:r w:rsidRPr="00FB3CC3">
        <w:rPr>
          <w:rFonts w:asciiTheme="minorHAnsi" w:eastAsia="Palatino Linotype" w:hAnsiTheme="minorHAnsi" w:cstheme="minorHAnsi"/>
          <w:spacing w:val="3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4"/>
          <w:position w:val="1"/>
          <w:sz w:val="22"/>
          <w:szCs w:val="22"/>
        </w:rPr>
        <w:t>confidential.</w:t>
      </w:r>
    </w:p>
    <w:p w14:paraId="294709B5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45306078">
          <v:group id="_x0000_s1106" style="position:absolute;left:0;text-align:left;margin-left:60.8pt;margin-top:2.15pt;width:3.5pt;height:3.5pt;z-index:-251667968;mso-position-horizontal-relative:page" coordorigin="1216,43" coordsize="70,70">
            <v:shape id="_x0000_s1107" style="position:absolute;left:1216;top:43;width:70;height:70" coordorigin="1216,43" coordsize="70,70" path="m1286,77r-2,-10l1271,50r-20,-7l1240,44r-17,13l1216,77r1,11l1230,105r21,7l1261,111r18,-13l1286,7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Have</w:t>
      </w:r>
      <w:r w:rsidRPr="00FB3CC3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polite,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friendly,</w:t>
      </w:r>
      <w:r w:rsidRPr="00FB3CC3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efficient</w:t>
      </w:r>
      <w:r w:rsidRPr="00FB3CC3">
        <w:rPr>
          <w:rFonts w:asciiTheme="minorHAnsi" w:eastAsia="Palatino Linotype" w:hAnsiTheme="minorHAnsi" w:cstheme="minorHAnsi"/>
          <w:spacing w:val="3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helpful</w:t>
      </w:r>
      <w:r w:rsidRPr="00FB3CC3">
        <w:rPr>
          <w:rFonts w:asciiTheme="minorHAnsi" w:eastAsia="Palatino Linotype" w:hAnsiTheme="minorHAnsi" w:cstheme="minorHAnsi"/>
          <w:spacing w:val="1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attitude</w:t>
      </w:r>
      <w:r w:rsidRPr="00FB3CC3">
        <w:rPr>
          <w:rFonts w:asciiTheme="minorHAnsi" w:eastAsia="Palatino Linotype" w:hAnsiTheme="minorHAnsi" w:cstheme="minorHAnsi"/>
          <w:spacing w:val="3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towards</w:t>
      </w:r>
      <w:r w:rsidRPr="00FB3CC3">
        <w:rPr>
          <w:rFonts w:asciiTheme="minorHAnsi" w:eastAsia="Palatino Linotype" w:hAnsiTheme="minorHAnsi" w:cstheme="minorHAnsi"/>
          <w:spacing w:val="2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all</w:t>
      </w:r>
      <w:r w:rsidRPr="00FB3CC3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position w:val="1"/>
          <w:sz w:val="22"/>
          <w:szCs w:val="22"/>
        </w:rPr>
        <w:t>patients.</w:t>
      </w:r>
    </w:p>
    <w:p w14:paraId="254C25DE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6BF1B5A8">
          <v:group id="_x0000_s1104" style="position:absolute;left:0;text-align:left;margin-left:60.8pt;margin-top:2.15pt;width:3.5pt;height:3.5pt;z-index:-251666944;mso-position-horizontal-relative:page" coordorigin="1216,43" coordsize="70,70">
            <v:shape id="_x0000_s1105" style="position:absolute;left:1216;top:43;width:70;height:70" coordorigin="1216,43" coordsize="70,70" path="m1286,77r-2,-10l1271,50r-20,-7l1240,44r-17,13l1216,77r1,11l1230,106r21,6l1261,111r18,-13l1286,7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Be</w:t>
      </w:r>
      <w:r w:rsidRPr="00FB3CC3">
        <w:rPr>
          <w:rFonts w:asciiTheme="minorHAnsi" w:eastAsia="Palatino Linotype" w:hAnsiTheme="minorHAnsi" w:cstheme="minorHAnsi"/>
          <w:spacing w:val="2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able</w:t>
      </w:r>
      <w:r w:rsidRPr="00FB3CC3">
        <w:rPr>
          <w:rFonts w:asciiTheme="minorHAnsi" w:eastAsia="Palatino Linotype" w:hAnsiTheme="minorHAnsi" w:cstheme="minorHAnsi"/>
          <w:spacing w:val="2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prioritise</w:t>
      </w:r>
      <w:r w:rsidRPr="00FB3CC3">
        <w:rPr>
          <w:rFonts w:asciiTheme="minorHAnsi" w:eastAsia="Palatino Linotype" w:hAnsiTheme="minorHAnsi" w:cstheme="minorHAnsi"/>
          <w:spacing w:val="2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tasks</w:t>
      </w:r>
      <w:r w:rsidRPr="00FB3CC3">
        <w:rPr>
          <w:rFonts w:asciiTheme="minorHAnsi" w:eastAsia="Palatino Linotype" w:hAnsiTheme="minorHAnsi" w:cstheme="minorHAnsi"/>
          <w:spacing w:val="2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be</w:t>
      </w:r>
      <w:r w:rsidRPr="00FB3CC3">
        <w:rPr>
          <w:rFonts w:asciiTheme="minorHAnsi" w:eastAsia="Palatino Linotype" w:hAnsiTheme="minorHAnsi" w:cstheme="minorHAnsi"/>
          <w:spacing w:val="2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well</w:t>
      </w:r>
      <w:r w:rsidRPr="00FB3CC3">
        <w:rPr>
          <w:rFonts w:asciiTheme="minorHAnsi" w:eastAsia="Palatino Linotype" w:hAnsiTheme="minorHAnsi" w:cstheme="minorHAnsi"/>
          <w:spacing w:val="-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position w:val="1"/>
          <w:sz w:val="22"/>
          <w:szCs w:val="22"/>
        </w:rPr>
        <w:t>organised.</w:t>
      </w:r>
    </w:p>
    <w:p w14:paraId="75558991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32D2D49C">
          <v:group id="_x0000_s1102" style="position:absolute;left:0;text-align:left;margin-left:60.8pt;margin-top:2.15pt;width:3.5pt;height:3.5pt;z-index:-251665920;mso-position-horizontal-relative:page" coordorigin="1216,43" coordsize="70,70">
            <v:shape id="_x0000_s1103" style="position:absolute;left:1216;top:43;width:70;height:70" coordorigin="1216,43" coordsize="70,70" path="m1286,77r-2,-10l1271,50r-20,-7l1240,44r-17,13l1216,77r1,11l1230,105r21,7l1261,111r18,-13l1286,7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Remain</w:t>
      </w:r>
      <w:r w:rsidRPr="00FB3CC3">
        <w:rPr>
          <w:rFonts w:asciiTheme="minorHAnsi" w:eastAsia="Palatino Linotype" w:hAnsiTheme="minorHAnsi" w:cstheme="minorHAnsi"/>
          <w:spacing w:val="1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calm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reassuring,  but</w:t>
      </w:r>
      <w:r w:rsidRPr="00FB3CC3">
        <w:rPr>
          <w:rFonts w:asciiTheme="minorHAnsi" w:eastAsia="Palatino Linotype" w:hAnsiTheme="minorHAnsi" w:cstheme="minorHAnsi"/>
          <w:spacing w:val="1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assertive</w:t>
      </w:r>
      <w:r w:rsidRPr="00FB3CC3">
        <w:rPr>
          <w:rFonts w:asciiTheme="minorHAnsi" w:eastAsia="Palatino Linotype" w:hAnsiTheme="minorHAnsi" w:cstheme="minorHAnsi"/>
          <w:spacing w:val="4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under</w:t>
      </w:r>
      <w:r w:rsidRPr="00FB3CC3">
        <w:rPr>
          <w:rFonts w:asciiTheme="minorHAnsi" w:eastAsia="Palatino Linotype" w:hAnsiTheme="minorHAnsi" w:cstheme="minorHAnsi"/>
          <w:spacing w:val="2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8"/>
          <w:position w:val="1"/>
          <w:sz w:val="22"/>
          <w:szCs w:val="22"/>
        </w:rPr>
        <w:t>pressure.</w:t>
      </w:r>
    </w:p>
    <w:p w14:paraId="6D8B6A4C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5D3331C6">
          <v:group id="_x0000_s1100" style="position:absolute;left:0;text-align:left;margin-left:60.8pt;margin-top:2.15pt;width:3.5pt;height:3.5pt;z-index:-251664896;mso-position-horizontal-relative:page" coordorigin="1216,43" coordsize="70,70">
            <v:shape id="_x0000_s1101" style="position:absolute;left:1216;top:43;width:70;height:70" coordorigin="1216,43" coordsize="70,70" path="m1286,77r-2,-10l1271,50r-20,-7l1240,44r-17,13l1216,77r1,11l1230,106r21,6l1261,111r18,-13l1286,7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Have</w:t>
      </w:r>
      <w:r w:rsidRPr="00FB3CC3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basic</w:t>
      </w:r>
      <w:r w:rsidRPr="00FB3CC3">
        <w:rPr>
          <w:rFonts w:asciiTheme="minorHAnsi" w:eastAsia="Palatino Linotype" w:hAnsiTheme="minorHAnsi" w:cstheme="minorHAnsi"/>
          <w:spacing w:val="2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keyboard</w:t>
      </w:r>
      <w:r w:rsidRPr="00FB3CC3">
        <w:rPr>
          <w:rFonts w:asciiTheme="minorHAnsi" w:eastAsia="Palatino Linotype" w:hAnsiTheme="minorHAnsi" w:cstheme="minorHAnsi"/>
          <w:spacing w:val="3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87"/>
          <w:position w:val="1"/>
          <w:sz w:val="22"/>
          <w:szCs w:val="22"/>
        </w:rPr>
        <w:t>IT</w:t>
      </w:r>
      <w:r w:rsidRPr="00FB3CC3">
        <w:rPr>
          <w:rFonts w:asciiTheme="minorHAnsi" w:eastAsia="Palatino Linotype" w:hAnsiTheme="minorHAnsi" w:cstheme="minorHAnsi"/>
          <w:spacing w:val="7"/>
          <w:w w:val="8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skills.</w:t>
      </w:r>
    </w:p>
    <w:p w14:paraId="1879D1BC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10094F40">
          <v:group id="_x0000_s1098" style="position:absolute;left:0;text-align:left;margin-left:60.8pt;margin-top:2.15pt;width:3.5pt;height:3.5pt;z-index:-251663872;mso-position-horizontal-relative:page" coordorigin="1216,43" coordsize="70,70">
            <v:shape id="_x0000_s1099" style="position:absolute;left:1216;top:43;width:70;height:70" coordorigin="1216,43" coordsize="70,70" path="m1286,77r-2,-10l1271,50r-20,-7l1240,44r-17,13l1216,77r1,11l1230,105r21,7l1261,111r18,-13l1286,7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Keep</w:t>
      </w:r>
      <w:r w:rsidRPr="00FB3CC3">
        <w:rPr>
          <w:rFonts w:asciiTheme="minorHAnsi" w:eastAsia="Palatino Linotype" w:hAnsiTheme="minorHAnsi" w:cstheme="minorHAnsi"/>
          <w:spacing w:val="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accurate </w:t>
      </w:r>
      <w:r w:rsidRPr="00FB3CC3">
        <w:rPr>
          <w:rFonts w:asciiTheme="minorHAnsi" w:eastAsia="Palatino Linotype" w:hAnsiTheme="minorHAnsi" w:cstheme="minorHAnsi"/>
          <w:spacing w:val="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position w:val="1"/>
          <w:sz w:val="22"/>
          <w:szCs w:val="22"/>
        </w:rPr>
        <w:t>records.</w:t>
      </w:r>
    </w:p>
    <w:p w14:paraId="146FD0F9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50320751">
          <v:group id="_x0000_s1096" style="position:absolute;left:0;text-align:left;margin-left:60.8pt;margin-top:2.15pt;width:3.5pt;height:3.5pt;z-index:-251662848;mso-position-horizontal-relative:page" coordorigin="1216,43" coordsize="70,70">
            <v:shape id="_x0000_s1097" style="position:absolute;left:1216;top:43;width:70;height:70" coordorigin="1216,43" coordsize="70,70" path="m1286,77r-2,-10l1271,50r-20,-7l1240,44r-17,13l1216,77r1,11l1230,106r21,6l1261,111r18,-13l1286,7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Work</w:t>
      </w:r>
      <w:r w:rsidRPr="00FB3CC3">
        <w:rPr>
          <w:rFonts w:asciiTheme="minorHAnsi" w:eastAsia="Palatino Linotype" w:hAnsiTheme="minorHAnsi" w:cstheme="minorHAnsi"/>
          <w:spacing w:val="-8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as</w:t>
      </w:r>
      <w:r w:rsidRPr="00FB3CC3">
        <w:rPr>
          <w:rFonts w:asciiTheme="minorHAnsi" w:eastAsia="Palatino Linotype" w:hAnsiTheme="minorHAnsi" w:cstheme="minorHAnsi"/>
          <w:spacing w:val="20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part</w:t>
      </w:r>
      <w:r w:rsidRPr="00FB3CC3">
        <w:rPr>
          <w:rFonts w:asciiTheme="minorHAnsi" w:eastAsia="Palatino Linotype" w:hAnsiTheme="minorHAnsi" w:cstheme="minorHAnsi"/>
          <w:spacing w:val="1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of</w:t>
      </w:r>
      <w:r w:rsidRPr="00FB3CC3">
        <w:rPr>
          <w:rFonts w:asciiTheme="minorHAnsi" w:eastAsia="Palatino Linotype" w:hAnsiTheme="minorHAnsi" w:cstheme="minorHAnsi"/>
          <w:spacing w:val="1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9"/>
          <w:position w:val="1"/>
          <w:sz w:val="22"/>
          <w:szCs w:val="22"/>
        </w:rPr>
        <w:t>team.</w:t>
      </w:r>
    </w:p>
    <w:p w14:paraId="20B0925D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2A4F89B1">
          <v:group id="_x0000_s1094" style="position:absolute;left:0;text-align:left;margin-left:60.8pt;margin-top:2.15pt;width:3.5pt;height:3.5pt;z-index:-251661824;mso-position-horizontal-relative:page" coordorigin="1216,43" coordsize="70,70">
            <v:shape id="_x0000_s1095" style="position:absolute;left:1216;top:43;width:70;height:70" coordorigin="1216,43" coordsize="70,70" path="m1286,77r-2,-10l1271,50r-20,-7l1240,44r-17,13l1216,77r1,11l1230,105r21,7l1261,111r18,-13l1286,7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Be</w:t>
      </w:r>
      <w:r w:rsidRPr="00FB3CC3">
        <w:rPr>
          <w:rFonts w:asciiTheme="minorHAnsi" w:eastAsia="Palatino Linotype" w:hAnsiTheme="minorHAnsi" w:cstheme="minorHAnsi"/>
          <w:spacing w:val="2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position w:val="1"/>
          <w:sz w:val="22"/>
          <w:szCs w:val="22"/>
        </w:rPr>
        <w:t>observant</w:t>
      </w:r>
      <w:r w:rsidRPr="00FB3CC3">
        <w:rPr>
          <w:rFonts w:asciiTheme="minorHAnsi" w:eastAsia="Palatino Linotype" w:hAnsiTheme="minorHAnsi" w:cstheme="minorHAnsi"/>
          <w:spacing w:val="-2"/>
          <w:w w:val="10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position w:val="1"/>
          <w:sz w:val="22"/>
          <w:szCs w:val="22"/>
        </w:rPr>
        <w:t>alert.</w:t>
      </w:r>
    </w:p>
    <w:p w14:paraId="30EBAC37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486207EB">
          <v:group id="_x0000_s1092" style="position:absolute;left:0;text-align:left;margin-left:60.8pt;margin-top:2.15pt;width:3.5pt;height:3.5pt;z-index:-251660800;mso-position-horizontal-relative:page" coordorigin="1216,43" coordsize="70,70">
            <v:shape id="_x0000_s1093" style="position:absolute;left:1216;top:43;width:70;height:70" coordorigin="1216,43" coordsize="70,70" path="m1286,77r-2,-10l1271,50r-20,-7l1240,44r-17,13l1216,77r1,11l1230,106r21,6l1261,111r18,-13l1286,7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Use</w:t>
      </w:r>
      <w:r w:rsidRPr="00FB3CC3">
        <w:rPr>
          <w:rFonts w:asciiTheme="minorHAnsi" w:eastAsia="Palatino Linotype" w:hAnsiTheme="minorHAnsi" w:cstheme="minorHAnsi"/>
          <w:spacing w:val="1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your</w:t>
      </w:r>
      <w:r w:rsidRPr="00FB3CC3">
        <w:rPr>
          <w:rFonts w:asciiTheme="minorHAnsi" w:eastAsia="Palatino Linotype" w:hAnsiTheme="minorHAnsi" w:cstheme="minorHAnsi"/>
          <w:spacing w:val="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initiativ</w:t>
      </w:r>
      <w:r w:rsidRPr="00FB3CC3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>e</w:t>
      </w:r>
      <w:r w:rsidRPr="00FB3CC3">
        <w:rPr>
          <w:rFonts w:asciiTheme="minorHAnsi" w:eastAsia="Palatino Linotype" w:hAnsiTheme="minorHAnsi" w:cstheme="minorHAnsi"/>
          <w:w w:val="106"/>
          <w:position w:val="1"/>
          <w:sz w:val="22"/>
          <w:szCs w:val="22"/>
        </w:rPr>
        <w:t>.</w:t>
      </w:r>
    </w:p>
    <w:p w14:paraId="5C3A76D2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73D69A2F">
          <v:group id="_x0000_s1090" style="position:absolute;left:0;text-align:left;margin-left:60.8pt;margin-top:2.1pt;width:3.5pt;height:3.5pt;z-index:-251659776;mso-position-horizontal-relative:page" coordorigin="1216,42" coordsize="70,70">
            <v:shape id="_x0000_s1091" style="position:absolute;left:1216;top:42;width:70;height:70" coordorigin="1216,42" coordsize="70,70" path="m1286,77r-2,-10l1271,49r-20,-7l1240,44r-17,13l1216,77r1,11l1230,105r21,7l1261,111r18,-13l1286,7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Have</w:t>
      </w:r>
      <w:r w:rsidRPr="00FB3CC3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smart</w:t>
      </w:r>
      <w:r w:rsidRPr="00FB3CC3">
        <w:rPr>
          <w:rFonts w:asciiTheme="minorHAnsi" w:eastAsia="Palatino Linotype" w:hAnsiTheme="minorHAnsi" w:cstheme="minorHAnsi"/>
          <w:spacing w:val="34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8"/>
          <w:position w:val="1"/>
          <w:sz w:val="22"/>
          <w:szCs w:val="22"/>
        </w:rPr>
        <w:t>appearance.</w:t>
      </w:r>
    </w:p>
    <w:p w14:paraId="49ED4302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0AE5F8C9">
          <v:group id="_x0000_s1088" style="position:absolute;left:0;text-align:left;margin-left:60.8pt;margin-top:2.15pt;width:3.5pt;height:3.5pt;z-index:-251658752;mso-position-horizontal-relative:page" coordorigin="1216,43" coordsize="70,70">
            <v:shape id="_x0000_s1089" style="position:absolute;left:1216;top:43;width:70;height:70" coordorigin="1216,43" coordsize="70,70" path="m1286,77r-2,-10l1271,50r-20,-7l1240,44r-17,13l1216,77r1,11l1230,106r21,6l1261,111r18,-13l1286,7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Know</w:t>
      </w:r>
      <w:r w:rsidRPr="00FB3CC3">
        <w:rPr>
          <w:rFonts w:asciiTheme="minorHAnsi" w:eastAsia="Palatino Linotype" w:hAnsiTheme="minorHAnsi" w:cstheme="minorHAnsi"/>
          <w:spacing w:val="-1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how</w:t>
      </w:r>
      <w:r w:rsidRPr="00FB3CC3">
        <w:rPr>
          <w:rFonts w:asciiTheme="minorHAnsi" w:eastAsia="Palatino Linotype" w:hAnsiTheme="minorHAnsi" w:cstheme="minorHAnsi"/>
          <w:spacing w:val="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use</w:t>
      </w:r>
      <w:r w:rsidRPr="00FB3CC3">
        <w:rPr>
          <w:rFonts w:asciiTheme="minorHAnsi" w:eastAsia="Palatino Linotype" w:hAnsiTheme="minorHAnsi" w:cstheme="minorHAnsi"/>
          <w:spacing w:val="2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equipment </w:t>
      </w:r>
      <w:r w:rsidRPr="00FB3CC3">
        <w:rPr>
          <w:rFonts w:asciiTheme="minorHAnsi" w:eastAsia="Palatino Linotype" w:hAnsiTheme="minorHAnsi" w:cstheme="minorHAnsi"/>
          <w:spacing w:val="8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such</w:t>
      </w:r>
      <w:r w:rsidRPr="00FB3CC3">
        <w:rPr>
          <w:rFonts w:asciiTheme="minorHAnsi" w:eastAsia="Palatino Linotype" w:hAnsiTheme="minorHAnsi" w:cstheme="minorHAnsi"/>
          <w:spacing w:val="2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as</w:t>
      </w:r>
      <w:r w:rsidRPr="00FB3CC3">
        <w:rPr>
          <w:rFonts w:asciiTheme="minorHAnsi" w:eastAsia="Palatino Linotype" w:hAnsiTheme="minorHAnsi" w:cstheme="minorHAnsi"/>
          <w:spacing w:val="20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position w:val="1"/>
          <w:sz w:val="22"/>
          <w:szCs w:val="22"/>
        </w:rPr>
        <w:t>photocopiers</w:t>
      </w:r>
      <w:r w:rsidRPr="00FB3CC3">
        <w:rPr>
          <w:rFonts w:asciiTheme="minorHAnsi" w:eastAsia="Palatino Linotype" w:hAnsiTheme="minorHAnsi" w:cstheme="minorHAnsi"/>
          <w:spacing w:val="-2"/>
          <w:w w:val="10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position w:val="1"/>
          <w:sz w:val="22"/>
          <w:szCs w:val="22"/>
        </w:rPr>
        <w:t>telephone</w:t>
      </w:r>
      <w:r w:rsidRPr="00FB3CC3">
        <w:rPr>
          <w:rFonts w:asciiTheme="minorHAnsi" w:eastAsia="Palatino Linotype" w:hAnsiTheme="minorHAnsi" w:cstheme="minorHAnsi"/>
          <w:spacing w:val="14"/>
          <w:w w:val="10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position w:val="1"/>
          <w:sz w:val="22"/>
          <w:szCs w:val="22"/>
        </w:rPr>
        <w:t>switchboards.</w:t>
      </w:r>
    </w:p>
    <w:p w14:paraId="2E309312" w14:textId="77777777" w:rsidR="00D029E2" w:rsidRPr="00FB3CC3" w:rsidRDefault="00D029E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86F03C" w14:textId="77777777" w:rsidR="00D029E2" w:rsidRPr="00FB3CC3" w:rsidRDefault="00D029E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BAE758" w14:textId="77777777" w:rsidR="00D029E2" w:rsidRPr="00FB3CC3" w:rsidRDefault="00D029E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C49E1A1" w14:textId="77777777" w:rsidR="00D029E2" w:rsidRPr="00FB3CC3" w:rsidRDefault="00D029E2">
      <w:pPr>
        <w:spacing w:before="17" w:line="200" w:lineRule="exact"/>
        <w:rPr>
          <w:rFonts w:asciiTheme="minorHAnsi" w:hAnsiTheme="minorHAnsi" w:cstheme="minorHAnsi"/>
          <w:sz w:val="22"/>
          <w:szCs w:val="22"/>
        </w:rPr>
      </w:pPr>
    </w:p>
    <w:p w14:paraId="59619BFA" w14:textId="77777777" w:rsidR="00D029E2" w:rsidRPr="00FB3CC3" w:rsidRDefault="00FE4BEF">
      <w:pPr>
        <w:spacing w:line="200" w:lineRule="exact"/>
        <w:ind w:left="220" w:right="359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You</w:t>
      </w:r>
      <w:r w:rsidRPr="00FB3CC3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might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need</w:t>
      </w:r>
      <w:r w:rsidRPr="00FB3CC3">
        <w:rPr>
          <w:rFonts w:asciiTheme="minorHAnsi" w:eastAsia="Palatino Linotype" w:hAnsiTheme="minorHAnsi" w:cstheme="minorHAnsi"/>
          <w:spacing w:val="3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basic</w:t>
      </w:r>
      <w:r w:rsidRPr="00FB3CC3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number  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accounting</w:t>
      </w:r>
      <w:r w:rsidRPr="00FB3CC3">
        <w:rPr>
          <w:rFonts w:asciiTheme="minorHAnsi" w:eastAsia="Palatino Linotype" w:hAnsiTheme="minorHAnsi" w:cstheme="minorHAnsi"/>
          <w:spacing w:val="3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skills</w:t>
      </w:r>
      <w:r w:rsidRPr="00FB3CC3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calculating</w:t>
      </w:r>
      <w:r w:rsidRPr="00FB3CC3">
        <w:rPr>
          <w:rFonts w:asciiTheme="minorHAnsi" w:eastAsia="Palatino Linotype" w:hAnsiTheme="minorHAnsi" w:cstheme="minorHAnsi"/>
          <w:spacing w:val="1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bills</w:t>
      </w:r>
      <w:r w:rsidRPr="00FB3CC3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dealing</w:t>
      </w:r>
      <w:r w:rsidRPr="00FB3CC3">
        <w:rPr>
          <w:rFonts w:asciiTheme="minorHAnsi" w:eastAsia="Palatino Linotype" w:hAnsiTheme="minorHAnsi" w:cstheme="minorHAnsi"/>
          <w:spacing w:val="1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with</w:t>
      </w:r>
      <w:r w:rsidRPr="00FB3CC3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money.</w:t>
      </w:r>
      <w:r w:rsidRPr="00FB3CC3">
        <w:rPr>
          <w:rFonts w:asciiTheme="minorHAnsi" w:eastAsia="Palatino Linotype" w:hAnsiTheme="minorHAnsi" w:cstheme="minorHAnsi"/>
          <w:spacing w:val="3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ability</w:t>
      </w:r>
      <w:r w:rsidRPr="00FB3CC3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sz w:val="22"/>
          <w:szCs w:val="22"/>
        </w:rPr>
        <w:t xml:space="preserve">speak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another 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language</w:t>
      </w:r>
      <w:r w:rsidRPr="00FB3CC3">
        <w:rPr>
          <w:rFonts w:asciiTheme="minorHAnsi" w:eastAsia="Palatino Linotype" w:hAnsiTheme="minorHAnsi" w:cstheme="minorHAnsi"/>
          <w:spacing w:val="3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can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be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4"/>
          <w:sz w:val="22"/>
          <w:szCs w:val="22"/>
        </w:rPr>
        <w:t>useful.</w:t>
      </w:r>
    </w:p>
    <w:p w14:paraId="10A9B265" w14:textId="77777777" w:rsidR="00D029E2" w:rsidRPr="00FB3CC3" w:rsidRDefault="00D029E2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592D87BC" w14:textId="77777777" w:rsidR="00D029E2" w:rsidRPr="00FB3CC3" w:rsidRDefault="00FE4BEF">
      <w:pPr>
        <w:spacing w:line="200" w:lineRule="exact"/>
        <w:ind w:left="220" w:right="282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Reception</w:t>
      </w:r>
      <w:r w:rsidRPr="00FB3CC3">
        <w:rPr>
          <w:rFonts w:asciiTheme="minorHAnsi" w:eastAsia="Palatino Linotype" w:hAnsiTheme="minorHAnsi" w:cstheme="minorHAnsi"/>
          <w:spacing w:val="4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duties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can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8"/>
          <w:sz w:val="22"/>
          <w:szCs w:val="22"/>
        </w:rPr>
        <w:t>sometimes</w:t>
      </w:r>
      <w:r w:rsidRPr="00FB3CC3">
        <w:rPr>
          <w:rFonts w:asciiTheme="minorHAnsi" w:eastAsia="Palatino Linotype" w:hAnsiTheme="minorHAnsi" w:cstheme="minorHAnsi"/>
          <w:spacing w:val="-3"/>
          <w:w w:val="10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be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stressful,</w:t>
      </w:r>
      <w:r w:rsidRPr="00FB3CC3">
        <w:rPr>
          <w:rFonts w:asciiTheme="minorHAnsi" w:eastAsia="Palatino Linotype" w:hAnsiTheme="minorHAnsi" w:cstheme="minorHAnsi"/>
          <w:spacing w:val="4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particularly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accident</w:t>
      </w:r>
      <w:r w:rsidRPr="00FB3CC3">
        <w:rPr>
          <w:rFonts w:asciiTheme="minorHAnsi" w:eastAsia="Palatino Linotype" w:hAnsiTheme="minorHAnsi" w:cstheme="minorHAnsi"/>
          <w:spacing w:val="4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emergency </w:t>
      </w:r>
      <w:r w:rsidRPr="00FB3CC3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departments.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You</w:t>
      </w:r>
      <w:r w:rsidRPr="00FB3CC3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must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be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8"/>
          <w:sz w:val="22"/>
          <w:szCs w:val="22"/>
        </w:rPr>
        <w:t xml:space="preserve">able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cope</w:t>
      </w:r>
      <w:r w:rsidRPr="00FB3CC3">
        <w:rPr>
          <w:rFonts w:asciiTheme="minorHAnsi" w:eastAsia="Palatino Linotype" w:hAnsiTheme="minorHAnsi" w:cstheme="minorHAnsi"/>
          <w:spacing w:val="3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with</w:t>
      </w:r>
      <w:r w:rsidRPr="00FB3CC3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this</w:t>
      </w:r>
      <w:r w:rsidRPr="00FB3CC3">
        <w:rPr>
          <w:rFonts w:asciiTheme="minorHAnsi" w:eastAsia="Palatino Linotype" w:hAnsiTheme="minorHAnsi" w:cstheme="minorHAnsi"/>
          <w:spacing w:val="1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8"/>
          <w:sz w:val="22"/>
          <w:szCs w:val="22"/>
        </w:rPr>
        <w:t>pressure</w:t>
      </w:r>
      <w:r w:rsidRPr="00FB3CC3">
        <w:rPr>
          <w:rFonts w:asciiTheme="minorHAnsi" w:eastAsia="Palatino Linotype" w:hAnsiTheme="minorHAnsi" w:cstheme="minorHAnsi"/>
          <w:spacing w:val="-3"/>
          <w:w w:val="10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if</w:t>
      </w:r>
      <w:r w:rsidRPr="00FB3CC3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you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perform</w:t>
      </w:r>
      <w:r w:rsidRPr="00FB3CC3">
        <w:rPr>
          <w:rFonts w:asciiTheme="minorHAnsi" w:eastAsia="Palatino Linotype" w:hAnsiTheme="minorHAnsi" w:cstheme="minorHAnsi"/>
          <w:spacing w:val="4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these 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sz w:val="22"/>
          <w:szCs w:val="22"/>
        </w:rPr>
        <w:t>duties.</w:t>
      </w:r>
    </w:p>
    <w:p w14:paraId="42BD163B" w14:textId="77777777" w:rsidR="00D029E2" w:rsidRPr="00FB3CC3" w:rsidRDefault="00D029E2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6B0AB497" w14:textId="77777777" w:rsidR="00D029E2" w:rsidRPr="00FB3CC3" w:rsidRDefault="00FE4BEF">
      <w:pPr>
        <w:ind w:left="220"/>
        <w:rPr>
          <w:rFonts w:asciiTheme="minorHAnsi" w:eastAsia="Gill Sans MT" w:hAnsiTheme="minorHAnsi" w:cstheme="minorHAnsi"/>
          <w:sz w:val="22"/>
          <w:szCs w:val="22"/>
        </w:rPr>
      </w:pPr>
      <w:r w:rsidRPr="00FB3CC3">
        <w:rPr>
          <w:rFonts w:asciiTheme="minorHAnsi" w:eastAsia="Gill Sans MT" w:hAnsiTheme="minorHAnsi" w:cstheme="minorHAnsi"/>
          <w:sz w:val="22"/>
          <w:szCs w:val="22"/>
        </w:rPr>
        <w:t>Pay</w:t>
      </w:r>
      <w:r w:rsidRPr="00FB3CC3">
        <w:rPr>
          <w:rFonts w:asciiTheme="minorHAnsi" w:eastAsia="Gill Sans MT" w:hAnsiTheme="minorHAnsi" w:cstheme="minorHAnsi"/>
          <w:spacing w:val="54"/>
          <w:sz w:val="22"/>
          <w:szCs w:val="22"/>
        </w:rPr>
        <w:t xml:space="preserve"> </w:t>
      </w:r>
      <w:r w:rsidRPr="00FB3CC3">
        <w:rPr>
          <w:rFonts w:asciiTheme="minorHAnsi" w:eastAsia="Gill Sans MT" w:hAnsiTheme="minorHAnsi" w:cstheme="minorHAnsi"/>
          <w:sz w:val="22"/>
          <w:szCs w:val="22"/>
        </w:rPr>
        <w:t>and</w:t>
      </w:r>
      <w:r w:rsidRPr="00FB3CC3">
        <w:rPr>
          <w:rFonts w:asciiTheme="minorHAnsi" w:eastAsia="Gill Sans MT" w:hAnsiTheme="minorHAnsi" w:cstheme="minorHAnsi"/>
          <w:spacing w:val="64"/>
          <w:sz w:val="22"/>
          <w:szCs w:val="22"/>
        </w:rPr>
        <w:t xml:space="preserve"> </w:t>
      </w:r>
      <w:r w:rsidRPr="00FB3CC3">
        <w:rPr>
          <w:rFonts w:asciiTheme="minorHAnsi" w:eastAsia="Gill Sans MT" w:hAnsiTheme="minorHAnsi" w:cstheme="minorHAnsi"/>
          <w:w w:val="108"/>
          <w:sz w:val="22"/>
          <w:szCs w:val="22"/>
        </w:rPr>
        <w:t>Opportunities</w:t>
      </w:r>
    </w:p>
    <w:p w14:paraId="14BEF8EC" w14:textId="77777777" w:rsidR="00D029E2" w:rsidRPr="00FB3CC3" w:rsidRDefault="00D029E2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7D603725" w14:textId="77777777" w:rsidR="00D029E2" w:rsidRPr="00FB3CC3" w:rsidRDefault="00FE4BEF">
      <w:pPr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b/>
          <w:w w:val="108"/>
          <w:sz w:val="22"/>
          <w:szCs w:val="22"/>
        </w:rPr>
        <w:t>Pay</w:t>
      </w:r>
    </w:p>
    <w:p w14:paraId="6F30763B" w14:textId="77777777" w:rsidR="00D029E2" w:rsidRPr="00FB3CC3" w:rsidRDefault="00D029E2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3134B5F0" w14:textId="77777777" w:rsidR="00D029E2" w:rsidRPr="00FB3CC3" w:rsidRDefault="00FE4BEF">
      <w:pPr>
        <w:ind w:left="220"/>
        <w:rPr>
          <w:rFonts w:asciiTheme="minorHAnsi" w:eastAsia="Palatino Linotype" w:hAnsiTheme="minorHAnsi" w:cstheme="minorHAnsi"/>
          <w:sz w:val="22"/>
          <w:szCs w:val="22"/>
        </w:rPr>
        <w:sectPr w:rsidR="00D029E2" w:rsidRPr="00FB3CC3">
          <w:pgSz w:w="12240" w:h="15840"/>
          <w:pgMar w:top="1000" w:right="980" w:bottom="280" w:left="980" w:header="0" w:footer="420" w:gutter="0"/>
          <w:cols w:space="720"/>
        </w:sect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lastRenderedPageBreak/>
        <w:t>The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pay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rates</w:t>
      </w:r>
      <w:r w:rsidRPr="00FB3CC3">
        <w:rPr>
          <w:rFonts w:asciiTheme="minorHAnsi" w:eastAsia="Palatino Linotype" w:hAnsiTheme="minorHAnsi" w:cstheme="minorHAnsi"/>
          <w:spacing w:val="4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given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below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are</w:t>
      </w:r>
      <w:r w:rsidRPr="00FB3CC3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sz w:val="22"/>
          <w:szCs w:val="22"/>
        </w:rPr>
        <w:t>approximate.</w:t>
      </w:r>
    </w:p>
    <w:p w14:paraId="4E347F72" w14:textId="77777777" w:rsidR="00D029E2" w:rsidRPr="00FB3CC3" w:rsidRDefault="00FE4BEF">
      <w:pPr>
        <w:spacing w:before="77" w:line="200" w:lineRule="exact"/>
        <w:ind w:left="220" w:right="437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lastRenderedPageBreak/>
        <w:t>Medical</w:t>
      </w:r>
      <w:r w:rsidRPr="00FB3CC3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receptionists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93"/>
          <w:sz w:val="22"/>
          <w:szCs w:val="22"/>
        </w:rPr>
        <w:t>NHS</w:t>
      </w:r>
      <w:r w:rsidRPr="00FB3CC3">
        <w:rPr>
          <w:rFonts w:asciiTheme="minorHAnsi" w:eastAsia="Palatino Linotype" w:hAnsiTheme="minorHAnsi" w:cstheme="minorHAnsi"/>
          <w:spacing w:val="4"/>
          <w:w w:val="9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earn</w:t>
      </w:r>
      <w:r w:rsidRPr="00FB3CC3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range</w:t>
      </w:r>
      <w:r w:rsidRPr="00FB3CC3">
        <w:rPr>
          <w:rFonts w:asciiTheme="minorHAnsi" w:eastAsia="Palatino Linotype" w:hAnsiTheme="minorHAnsi" w:cstheme="minorHAnsi"/>
          <w:spacing w:val="2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3"/>
          <w:sz w:val="22"/>
          <w:szCs w:val="22"/>
        </w:rPr>
        <w:t>£14,000</w:t>
      </w:r>
      <w:r w:rsidRPr="00FB3CC3">
        <w:rPr>
          <w:rFonts w:asciiTheme="minorHAnsi" w:eastAsia="Palatino Linotype" w:hAnsiTheme="minorHAnsi" w:cstheme="minorHAnsi"/>
          <w:spacing w:val="-5"/>
          <w:w w:val="11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-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3"/>
          <w:sz w:val="22"/>
          <w:szCs w:val="22"/>
        </w:rPr>
        <w:t>£18,000</w:t>
      </w:r>
      <w:r w:rsidRPr="00FB3CC3">
        <w:rPr>
          <w:rFonts w:asciiTheme="minorHAnsi" w:eastAsia="Palatino Linotype" w:hAnsiTheme="minorHAnsi" w:cstheme="minorHAnsi"/>
          <w:spacing w:val="-5"/>
          <w:w w:val="11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year,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rising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around</w:t>
      </w:r>
      <w:r w:rsidRPr="00FB3CC3">
        <w:rPr>
          <w:rFonts w:asciiTheme="minorHAnsi" w:eastAsia="Palatino Linotype" w:hAnsiTheme="minorHAnsi" w:cstheme="minorHAnsi"/>
          <w:spacing w:val="3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3"/>
          <w:sz w:val="22"/>
          <w:szCs w:val="22"/>
        </w:rPr>
        <w:t>£18,500</w:t>
      </w:r>
      <w:r w:rsidRPr="00FB3CC3">
        <w:rPr>
          <w:rFonts w:asciiTheme="minorHAnsi" w:eastAsia="Palatino Linotype" w:hAnsiTheme="minorHAnsi" w:cstheme="minorHAnsi"/>
          <w:spacing w:val="-5"/>
          <w:w w:val="11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-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2"/>
          <w:sz w:val="22"/>
          <w:szCs w:val="22"/>
        </w:rPr>
        <w:t>£22,000</w:t>
      </w:r>
      <w:r w:rsidRPr="00FB3CC3">
        <w:rPr>
          <w:rFonts w:asciiTheme="minorHAnsi" w:eastAsia="Palatino Linotype" w:hAnsiTheme="minorHAnsi" w:cstheme="minorHAnsi"/>
          <w:spacing w:val="1"/>
          <w:w w:val="1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2"/>
          <w:sz w:val="22"/>
          <w:szCs w:val="22"/>
        </w:rPr>
        <w:t xml:space="preserve">a </w:t>
      </w:r>
      <w:r w:rsidRPr="00FB3CC3">
        <w:rPr>
          <w:rFonts w:asciiTheme="minorHAnsi" w:eastAsia="Palatino Linotype" w:hAnsiTheme="minorHAnsi" w:cstheme="minorHAnsi"/>
          <w:w w:val="105"/>
          <w:sz w:val="22"/>
          <w:szCs w:val="22"/>
        </w:rPr>
        <w:t>year.</w:t>
      </w:r>
    </w:p>
    <w:p w14:paraId="4F0A0849" w14:textId="77777777" w:rsidR="00D029E2" w:rsidRPr="00FB3CC3" w:rsidRDefault="00D029E2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4EECCA7C" w14:textId="77777777" w:rsidR="00D029E2" w:rsidRPr="00FB3CC3" w:rsidRDefault="00FE4BEF">
      <w:pPr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Receptionists </w:t>
      </w:r>
      <w:r w:rsidRPr="00FB3CC3">
        <w:rPr>
          <w:rFonts w:asciiTheme="minorHAnsi" w:eastAsia="Palatino Linotype" w:hAnsiTheme="minorHAnsi" w:cstheme="minorHAnsi"/>
          <w:spacing w:val="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private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sector 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earn</w:t>
      </w:r>
      <w:r w:rsidRPr="00FB3CC3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broadly</w:t>
      </w:r>
      <w:r w:rsidRPr="00FB3CC3">
        <w:rPr>
          <w:rFonts w:asciiTheme="minorHAnsi" w:eastAsia="Palatino Linotype" w:hAnsiTheme="minorHAnsi" w:cstheme="minorHAnsi"/>
          <w:spacing w:val="1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same</w:t>
      </w:r>
      <w:r w:rsidRPr="00FB3CC3">
        <w:rPr>
          <w:rFonts w:asciiTheme="minorHAnsi" w:eastAsia="Palatino Linotype" w:hAnsiTheme="minorHAnsi" w:cstheme="minorHAnsi"/>
          <w:spacing w:val="4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as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those</w:t>
      </w:r>
      <w:r w:rsidRPr="00FB3CC3">
        <w:rPr>
          <w:rFonts w:asciiTheme="minorHAnsi" w:eastAsia="Palatino Linotype" w:hAnsiTheme="minorHAnsi" w:cstheme="minorHAnsi"/>
          <w:spacing w:val="4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employed</w:t>
      </w:r>
      <w:r w:rsidRPr="00FB3CC3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by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NHS.</w:t>
      </w:r>
    </w:p>
    <w:p w14:paraId="6D20DB73" w14:textId="77777777" w:rsidR="00D029E2" w:rsidRPr="00FB3CC3" w:rsidRDefault="00D029E2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208FB3E7" w14:textId="77777777" w:rsidR="00D029E2" w:rsidRPr="00FB3CC3" w:rsidRDefault="00FE4BEF">
      <w:pPr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Hours</w:t>
      </w:r>
      <w:r w:rsidRPr="00FB3CC3">
        <w:rPr>
          <w:rFonts w:asciiTheme="minorHAnsi" w:eastAsia="Palatino Linotype" w:hAnsiTheme="minorHAnsi" w:cstheme="minorHAnsi"/>
          <w:b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of</w:t>
      </w:r>
      <w:r w:rsidRPr="00FB3CC3">
        <w:rPr>
          <w:rFonts w:asciiTheme="minorHAnsi" w:eastAsia="Palatino Linotype" w:hAnsiTheme="minorHAnsi" w:cstheme="minorHAnsi"/>
          <w:b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06"/>
          <w:sz w:val="22"/>
          <w:szCs w:val="22"/>
        </w:rPr>
        <w:t>work</w:t>
      </w:r>
    </w:p>
    <w:p w14:paraId="43F578C3" w14:textId="77777777" w:rsidR="00D029E2" w:rsidRPr="00FB3CC3" w:rsidRDefault="00D029E2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3B26B47F" w14:textId="77777777" w:rsidR="00D029E2" w:rsidRPr="00FB3CC3" w:rsidRDefault="00FE4BEF">
      <w:pPr>
        <w:spacing w:line="200" w:lineRule="exact"/>
        <w:ind w:left="220" w:right="491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Most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receptionists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work</w:t>
      </w:r>
      <w:r w:rsidRPr="00FB3CC3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37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half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hours,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Monday</w:t>
      </w:r>
      <w:r w:rsidRPr="00FB3CC3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Friday.</w:t>
      </w:r>
      <w:r w:rsidRPr="00FB3CC3">
        <w:rPr>
          <w:rFonts w:asciiTheme="minorHAnsi" w:eastAsia="Palatino Linotype" w:hAnsiTheme="minorHAnsi" w:cstheme="minorHAnsi"/>
          <w:spacing w:val="-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Some</w:t>
      </w:r>
      <w:r w:rsidRPr="00FB3CC3">
        <w:rPr>
          <w:rFonts w:asciiTheme="minorHAnsi" w:eastAsia="Palatino Linotype" w:hAnsiTheme="minorHAnsi" w:cstheme="minorHAnsi"/>
          <w:spacing w:val="3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might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work</w:t>
      </w:r>
      <w:r w:rsidRPr="00FB3CC3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shift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pattern</w:t>
      </w:r>
      <w:r w:rsidRPr="00FB3CC3">
        <w:rPr>
          <w:rFonts w:asciiTheme="minorHAnsi" w:eastAsia="Palatino Linotype" w:hAnsiTheme="minorHAnsi" w:cstheme="minorHAnsi"/>
          <w:spacing w:val="4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cover</w:t>
      </w:r>
      <w:r w:rsidRPr="00FB3CC3">
        <w:rPr>
          <w:rFonts w:asciiTheme="minorHAnsi" w:eastAsia="Palatino Linotype" w:hAnsiTheme="minorHAnsi" w:cstheme="minorHAnsi"/>
          <w:spacing w:val="2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4"/>
          <w:sz w:val="22"/>
          <w:szCs w:val="22"/>
        </w:rPr>
        <w:t xml:space="preserve">evenings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weekends.</w:t>
      </w:r>
      <w:r w:rsidRPr="00FB3CC3">
        <w:rPr>
          <w:rFonts w:asciiTheme="minorHAnsi" w:eastAsia="Palatino Linotype" w:hAnsiTheme="minorHAnsi" w:cstheme="minorHAnsi"/>
          <w:spacing w:val="4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Full-time,</w:t>
      </w:r>
      <w:r w:rsidRPr="00FB3CC3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part-time,</w:t>
      </w:r>
      <w:r w:rsidRPr="00FB3CC3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temporary</w:t>
      </w:r>
      <w:r w:rsidRPr="00FB3CC3">
        <w:rPr>
          <w:rFonts w:asciiTheme="minorHAnsi" w:eastAsia="Palatino Linotype" w:hAnsiTheme="minorHAnsi" w:cstheme="minorHAnsi"/>
          <w:spacing w:val="4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flexible</w:t>
      </w:r>
      <w:r w:rsidRPr="00FB3CC3">
        <w:rPr>
          <w:rFonts w:asciiTheme="minorHAnsi" w:eastAsia="Palatino Linotype" w:hAnsiTheme="minorHAnsi" w:cstheme="minorHAnsi"/>
          <w:spacing w:val="1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working</w:t>
      </w:r>
      <w:r w:rsidRPr="00FB3CC3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arrangements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could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be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3"/>
          <w:sz w:val="22"/>
          <w:szCs w:val="22"/>
        </w:rPr>
        <w:t>available.</w:t>
      </w:r>
    </w:p>
    <w:p w14:paraId="56E735F1" w14:textId="77777777" w:rsidR="00D029E2" w:rsidRPr="00FB3CC3" w:rsidRDefault="00D029E2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7F0D352A" w14:textId="77777777" w:rsidR="00D029E2" w:rsidRPr="00FB3CC3" w:rsidRDefault="00FE4BEF">
      <w:pPr>
        <w:spacing w:before="9"/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Where</w:t>
      </w:r>
      <w:r w:rsidRPr="00FB3CC3">
        <w:rPr>
          <w:rFonts w:asciiTheme="minorHAnsi" w:eastAsia="Palatino Linotype" w:hAnsiTheme="minorHAnsi" w:cstheme="minorHAnsi"/>
          <w:b/>
          <w:spacing w:val="4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could</w:t>
      </w:r>
      <w:r w:rsidRPr="00FB3CC3">
        <w:rPr>
          <w:rFonts w:asciiTheme="minorHAnsi" w:eastAsia="Palatino Linotype" w:hAnsiTheme="minorHAnsi" w:cstheme="minorHAnsi"/>
          <w:b/>
          <w:spacing w:val="2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I</w:t>
      </w:r>
      <w:r w:rsidRPr="00FB3CC3">
        <w:rPr>
          <w:rFonts w:asciiTheme="minorHAnsi" w:eastAsia="Palatino Linotype" w:hAnsiTheme="minorHAnsi" w:cstheme="minorHAnsi"/>
          <w:b/>
          <w:spacing w:val="-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06"/>
          <w:sz w:val="22"/>
          <w:szCs w:val="22"/>
        </w:rPr>
        <w:t>work?</w:t>
      </w:r>
    </w:p>
    <w:p w14:paraId="38BD8B90" w14:textId="77777777" w:rsidR="00D029E2" w:rsidRPr="00FB3CC3" w:rsidRDefault="00D029E2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5A9FDE2A" w14:textId="77777777" w:rsidR="00D029E2" w:rsidRPr="00FB3CC3" w:rsidRDefault="00FE4BEF">
      <w:pPr>
        <w:spacing w:line="200" w:lineRule="exact"/>
        <w:ind w:left="220" w:right="46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Employers</w:t>
      </w:r>
      <w:r w:rsidRPr="00FB3CC3">
        <w:rPr>
          <w:rFonts w:asciiTheme="minorHAnsi" w:eastAsia="Palatino Linotype" w:hAnsiTheme="minorHAnsi" w:cstheme="minorHAnsi"/>
          <w:spacing w:val="1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include</w:t>
      </w:r>
      <w:r w:rsidRPr="00FB3CC3">
        <w:rPr>
          <w:rFonts w:asciiTheme="minorHAnsi" w:eastAsia="Palatino Linotype" w:hAnsiTheme="minorHAnsi" w:cstheme="minorHAnsi"/>
          <w:spacing w:val="1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93"/>
          <w:sz w:val="22"/>
          <w:szCs w:val="22"/>
        </w:rPr>
        <w:t>NHS</w:t>
      </w:r>
      <w:r w:rsidRPr="00FB3CC3">
        <w:rPr>
          <w:rFonts w:asciiTheme="minorHAnsi" w:eastAsia="Palatino Linotype" w:hAnsiTheme="minorHAnsi" w:cstheme="minorHAnsi"/>
          <w:spacing w:val="4"/>
          <w:w w:val="9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(in</w:t>
      </w:r>
      <w:r w:rsidRPr="00FB3CC3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GP</w:t>
      </w:r>
      <w:r w:rsidRPr="00FB3CC3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practices, 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hospitals,</w:t>
      </w:r>
      <w:r w:rsidRPr="00FB3CC3">
        <w:rPr>
          <w:rFonts w:asciiTheme="minorHAnsi" w:eastAsia="Palatino Linotype" w:hAnsiTheme="minorHAnsi" w:cstheme="minorHAnsi"/>
          <w:spacing w:val="3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health</w:t>
      </w:r>
      <w:r w:rsidRPr="00FB3CC3">
        <w:rPr>
          <w:rFonts w:asciiTheme="minorHAnsi" w:eastAsia="Palatino Linotype" w:hAnsiTheme="minorHAnsi" w:cstheme="minorHAnsi"/>
          <w:spacing w:val="3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9"/>
          <w:sz w:val="22"/>
          <w:szCs w:val="22"/>
        </w:rPr>
        <w:t>centres,</w:t>
      </w:r>
      <w:r w:rsidRPr="00FB3CC3">
        <w:rPr>
          <w:rFonts w:asciiTheme="minorHAnsi" w:eastAsia="Palatino Linotype" w:hAnsiTheme="minorHAnsi" w:cstheme="minorHAnsi"/>
          <w:spacing w:val="-3"/>
          <w:w w:val="10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walk-in</w:t>
      </w:r>
      <w:r w:rsidRPr="00FB3CC3">
        <w:rPr>
          <w:rFonts w:asciiTheme="minorHAnsi" w:eastAsia="Palatino Linotype" w:hAnsiTheme="minorHAnsi" w:cstheme="minorHAnsi"/>
          <w:spacing w:val="-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9"/>
          <w:sz w:val="22"/>
          <w:szCs w:val="22"/>
        </w:rPr>
        <w:t>centres,</w:t>
      </w:r>
      <w:r w:rsidRPr="00FB3CC3">
        <w:rPr>
          <w:rFonts w:asciiTheme="minorHAnsi" w:eastAsia="Palatino Linotype" w:hAnsiTheme="minorHAnsi" w:cstheme="minorHAnsi"/>
          <w:spacing w:val="-3"/>
          <w:w w:val="10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dental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surgeries</w:t>
      </w:r>
      <w:r w:rsidRPr="00FB3CC3">
        <w:rPr>
          <w:rFonts w:asciiTheme="minorHAnsi" w:eastAsia="Palatino Linotype" w:hAnsiTheme="minorHAnsi" w:cstheme="minorHAnsi"/>
          <w:spacing w:val="4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clinics), 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private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health</w:t>
      </w:r>
      <w:r w:rsidRPr="00FB3CC3">
        <w:rPr>
          <w:rFonts w:asciiTheme="minorHAnsi" w:eastAsia="Palatino Linotype" w:hAnsiTheme="minorHAnsi" w:cstheme="minorHAnsi"/>
          <w:spacing w:val="3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sector 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(including</w:t>
      </w:r>
      <w:r w:rsidRPr="00FB3CC3">
        <w:rPr>
          <w:rFonts w:asciiTheme="minorHAnsi" w:eastAsia="Palatino Linotype" w:hAnsiTheme="minorHAnsi" w:cstheme="minorHAnsi"/>
          <w:spacing w:val="-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hospitals,</w:t>
      </w:r>
      <w:r w:rsidRPr="00FB3CC3">
        <w:rPr>
          <w:rFonts w:asciiTheme="minorHAnsi" w:eastAsia="Palatino Linotype" w:hAnsiTheme="minorHAnsi" w:cstheme="minorHAnsi"/>
          <w:spacing w:val="3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dental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surgeries</w:t>
      </w:r>
      <w:r w:rsidRPr="00FB3CC3">
        <w:rPr>
          <w:rFonts w:asciiTheme="minorHAnsi" w:eastAsia="Palatino Linotype" w:hAnsiTheme="minorHAnsi" w:cstheme="minorHAnsi"/>
          <w:spacing w:val="4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clinics), pathology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laboratories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4"/>
          <w:sz w:val="22"/>
          <w:szCs w:val="22"/>
        </w:rPr>
        <w:t xml:space="preserve">medical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schools.</w:t>
      </w:r>
    </w:p>
    <w:p w14:paraId="421ADCB5" w14:textId="77777777" w:rsidR="00D029E2" w:rsidRPr="00FB3CC3" w:rsidRDefault="00D029E2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1B91D15D" w14:textId="77777777" w:rsidR="00D029E2" w:rsidRPr="00FB3CC3" w:rsidRDefault="00FE4BEF">
      <w:pPr>
        <w:spacing w:line="200" w:lineRule="exact"/>
        <w:ind w:left="220" w:righ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Temporary</w:t>
      </w:r>
      <w:r w:rsidRPr="00FB3CC3">
        <w:rPr>
          <w:rFonts w:asciiTheme="minorHAnsi" w:eastAsia="Palatino Linotype" w:hAnsiTheme="minorHAnsi" w:cstheme="minorHAnsi"/>
          <w:spacing w:val="2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work,</w:t>
      </w:r>
      <w:r w:rsidRPr="00FB3CC3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on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casual</w:t>
      </w:r>
      <w:r w:rsidRPr="00FB3CC3">
        <w:rPr>
          <w:rFonts w:asciiTheme="minorHAnsi" w:eastAsia="Palatino Linotype" w:hAnsiTheme="minorHAnsi" w:cstheme="minorHAnsi"/>
          <w:spacing w:val="3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basis</w:t>
      </w:r>
      <w:r w:rsidRPr="00FB3CC3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or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through</w:t>
      </w:r>
      <w:r w:rsidRPr="00FB3CC3">
        <w:rPr>
          <w:rFonts w:asciiTheme="minorHAnsi" w:eastAsia="Palatino Linotype" w:hAnsiTheme="minorHAnsi" w:cstheme="minorHAnsi"/>
          <w:spacing w:val="2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short-term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contracts, </w:t>
      </w:r>
      <w:r w:rsidRPr="00FB3CC3">
        <w:rPr>
          <w:rFonts w:asciiTheme="minorHAnsi" w:eastAsia="Palatino Linotype" w:hAnsiTheme="minorHAnsi" w:cstheme="minorHAnsi"/>
          <w:spacing w:val="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might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be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available</w:t>
      </w:r>
      <w:r w:rsidRPr="00FB3CC3">
        <w:rPr>
          <w:rFonts w:asciiTheme="minorHAnsi" w:eastAsia="Palatino Linotype" w:hAnsiTheme="minorHAnsi" w:cstheme="minorHAnsi"/>
          <w:spacing w:val="2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from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employment </w:t>
      </w:r>
      <w:r w:rsidRPr="00FB3CC3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 xml:space="preserve">agencies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recruiting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administration </w:t>
      </w:r>
      <w:r w:rsidRPr="00FB3CC3">
        <w:rPr>
          <w:rFonts w:asciiTheme="minorHAnsi" w:eastAsia="Palatino Linotype" w:hAnsiTheme="minorHAnsi" w:cstheme="minorHAnsi"/>
          <w:spacing w:val="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clerical</w:t>
      </w:r>
      <w:r w:rsidRPr="00FB3CC3">
        <w:rPr>
          <w:rFonts w:asciiTheme="minorHAnsi" w:eastAsia="Palatino Linotype" w:hAnsiTheme="minorHAnsi" w:cstheme="minorHAnsi"/>
          <w:spacing w:val="1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staff.</w:t>
      </w:r>
    </w:p>
    <w:p w14:paraId="4419ACCF" w14:textId="77777777" w:rsidR="00D029E2" w:rsidRPr="00FB3CC3" w:rsidRDefault="00D029E2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28075ABE" w14:textId="77777777" w:rsidR="00D029E2" w:rsidRPr="00FB3CC3" w:rsidRDefault="00FE4BEF">
      <w:pPr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Opportunities</w:t>
      </w:r>
      <w:r w:rsidRPr="00FB3CC3">
        <w:rPr>
          <w:rFonts w:asciiTheme="minorHAnsi" w:eastAsia="Palatino Linotype" w:hAnsiTheme="minorHAnsi" w:cstheme="minorHAnsi"/>
          <w:spacing w:val="3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medical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receptionists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occur</w:t>
      </w:r>
      <w:r w:rsidRPr="00FB3CC3">
        <w:rPr>
          <w:rFonts w:asciiTheme="minorHAnsi" w:eastAsia="Palatino Linotype" w:hAnsiTheme="minorHAnsi" w:cstheme="minorHAnsi"/>
          <w:spacing w:val="2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towns,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cities</w:t>
      </w:r>
      <w:r w:rsidRPr="00FB3CC3">
        <w:rPr>
          <w:rFonts w:asciiTheme="minorHAnsi" w:eastAsia="Palatino Linotype" w:hAnsiTheme="minorHAnsi" w:cstheme="minorHAnsi"/>
          <w:spacing w:val="2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some</w:t>
      </w:r>
      <w:r w:rsidRPr="00FB3CC3">
        <w:rPr>
          <w:rFonts w:asciiTheme="minorHAnsi" w:eastAsia="Palatino Linotype" w:hAnsiTheme="minorHAnsi" w:cstheme="minorHAnsi"/>
          <w:spacing w:val="4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villages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throughout </w:t>
      </w:r>
      <w:r w:rsidRPr="00FB3CC3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UK.</w:t>
      </w:r>
    </w:p>
    <w:p w14:paraId="3D30E0D3" w14:textId="77777777" w:rsidR="00D029E2" w:rsidRPr="00FB3CC3" w:rsidRDefault="00D029E2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172DC22A" w14:textId="77777777" w:rsidR="00D029E2" w:rsidRPr="00FB3CC3" w:rsidRDefault="00FE4BEF">
      <w:pPr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b/>
          <w:w w:val="108"/>
          <w:sz w:val="22"/>
          <w:szCs w:val="22"/>
        </w:rPr>
        <w:t>What's</w:t>
      </w:r>
      <w:r w:rsidRPr="00FB3CC3">
        <w:rPr>
          <w:rFonts w:asciiTheme="minorHAnsi" w:eastAsia="Palatino Linotype" w:hAnsiTheme="minorHAnsi" w:cstheme="minorHAnsi"/>
          <w:b/>
          <w:spacing w:val="9"/>
          <w:w w:val="10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08"/>
          <w:sz w:val="22"/>
          <w:szCs w:val="22"/>
        </w:rPr>
        <w:t>happening</w:t>
      </w:r>
      <w:r w:rsidRPr="00FB3CC3">
        <w:rPr>
          <w:rFonts w:asciiTheme="minorHAnsi" w:eastAsia="Palatino Linotype" w:hAnsiTheme="minorHAnsi" w:cstheme="minorHAnsi"/>
          <w:b/>
          <w:spacing w:val="-11"/>
          <w:w w:val="10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b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this</w:t>
      </w:r>
      <w:r w:rsidRPr="00FB3CC3">
        <w:rPr>
          <w:rFonts w:asciiTheme="minorHAnsi" w:eastAsia="Palatino Linotype" w:hAnsiTheme="minorHAnsi" w:cstheme="minorHAnsi"/>
          <w:b/>
          <w:spacing w:val="3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work</w:t>
      </w:r>
      <w:r w:rsidRPr="00FB3CC3">
        <w:rPr>
          <w:rFonts w:asciiTheme="minorHAnsi" w:eastAsia="Palatino Linotype" w:hAnsiTheme="minorHAnsi" w:cstheme="minorHAnsi"/>
          <w:b/>
          <w:spacing w:val="2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17"/>
          <w:sz w:val="22"/>
          <w:szCs w:val="22"/>
        </w:rPr>
        <w:t>area?</w:t>
      </w:r>
    </w:p>
    <w:p w14:paraId="517E91FC" w14:textId="77777777" w:rsidR="00D029E2" w:rsidRPr="00FB3CC3" w:rsidRDefault="00D029E2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7FB34A62" w14:textId="77777777" w:rsidR="00D029E2" w:rsidRPr="00FB3CC3" w:rsidRDefault="00FE4BEF">
      <w:pPr>
        <w:spacing w:line="200" w:lineRule="exact"/>
        <w:ind w:left="220" w:right="20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93"/>
          <w:sz w:val="22"/>
          <w:szCs w:val="22"/>
        </w:rPr>
        <w:t>NHS</w:t>
      </w:r>
      <w:r w:rsidRPr="00FB3CC3">
        <w:rPr>
          <w:rFonts w:asciiTheme="minorHAnsi" w:eastAsia="Palatino Linotype" w:hAnsiTheme="minorHAnsi" w:cstheme="minorHAnsi"/>
          <w:spacing w:val="4"/>
          <w:w w:val="9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relies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on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public</w:t>
      </w:r>
      <w:r w:rsidRPr="00FB3CC3">
        <w:rPr>
          <w:rFonts w:asciiTheme="minorHAnsi" w:eastAsia="Palatino Linotype" w:hAnsiTheme="minorHAnsi" w:cstheme="minorHAnsi"/>
          <w:spacing w:val="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funding.</w:t>
      </w:r>
      <w:r w:rsidRPr="00FB3CC3">
        <w:rPr>
          <w:rFonts w:asciiTheme="minorHAnsi" w:eastAsia="Palatino Linotype" w:hAnsiTheme="minorHAnsi" w:cstheme="minorHAnsi"/>
          <w:spacing w:val="1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This</w:t>
      </w:r>
      <w:r w:rsidRPr="00FB3CC3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is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8"/>
          <w:sz w:val="22"/>
          <w:szCs w:val="22"/>
        </w:rPr>
        <w:t>expected</w:t>
      </w:r>
      <w:r w:rsidRPr="00FB3CC3">
        <w:rPr>
          <w:rFonts w:asciiTheme="minorHAnsi" w:eastAsia="Palatino Linotype" w:hAnsiTheme="minorHAnsi" w:cstheme="minorHAnsi"/>
          <w:spacing w:val="-3"/>
          <w:w w:val="10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be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severely</w:t>
      </w:r>
      <w:r w:rsidRPr="00FB3CC3">
        <w:rPr>
          <w:rFonts w:asciiTheme="minorHAnsi" w:eastAsia="Palatino Linotype" w:hAnsiTheme="minorHAnsi" w:cstheme="minorHAnsi"/>
          <w:spacing w:val="2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cut</w:t>
      </w:r>
      <w:r w:rsidRPr="00FB3CC3">
        <w:rPr>
          <w:rFonts w:asciiTheme="minorHAnsi" w:eastAsia="Palatino Linotype" w:hAnsiTheme="minorHAnsi" w:cstheme="minorHAnsi"/>
          <w:spacing w:val="1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over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next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few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years,</w:t>
      </w:r>
      <w:r w:rsidRPr="00FB3CC3">
        <w:rPr>
          <w:rFonts w:asciiTheme="minorHAnsi" w:eastAsia="Palatino Linotype" w:hAnsiTheme="minorHAnsi" w:cstheme="minorHAnsi"/>
          <w:spacing w:val="2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this</w:t>
      </w:r>
      <w:r w:rsidRPr="00FB3CC3">
        <w:rPr>
          <w:rFonts w:asciiTheme="minorHAnsi" w:eastAsia="Palatino Linotype" w:hAnsiTheme="minorHAnsi" w:cstheme="minorHAnsi"/>
          <w:spacing w:val="1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could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8"/>
          <w:sz w:val="22"/>
          <w:szCs w:val="22"/>
        </w:rPr>
        <w:t xml:space="preserve">affect </w:t>
      </w:r>
      <w:r w:rsidRPr="00FB3CC3">
        <w:rPr>
          <w:rFonts w:asciiTheme="minorHAnsi" w:eastAsia="Palatino Linotype" w:hAnsiTheme="minorHAnsi" w:cstheme="minorHAnsi"/>
          <w:w w:val="106"/>
          <w:sz w:val="22"/>
          <w:szCs w:val="22"/>
        </w:rPr>
        <w:t>recruitment</w:t>
      </w:r>
      <w:r w:rsidRPr="00FB3CC3">
        <w:rPr>
          <w:rFonts w:asciiTheme="minorHAnsi" w:eastAsia="Palatino Linotype" w:hAnsiTheme="minorHAnsi" w:cstheme="minorHAnsi"/>
          <w:spacing w:val="-2"/>
          <w:w w:val="10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levels.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However,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Government</w:t>
      </w:r>
      <w:r w:rsidRPr="00FB3CC3">
        <w:rPr>
          <w:rFonts w:asciiTheme="minorHAnsi" w:eastAsia="Palatino Linotype" w:hAnsiTheme="minorHAnsi" w:cstheme="minorHAnsi"/>
          <w:spacing w:val="4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has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promised</w:t>
      </w:r>
      <w:r w:rsidRPr="00FB3CC3">
        <w:rPr>
          <w:rFonts w:asciiTheme="minorHAnsi" w:eastAsia="Palatino Linotype" w:hAnsiTheme="minorHAnsi" w:cstheme="minorHAnsi"/>
          <w:spacing w:val="3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protect 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93"/>
          <w:sz w:val="22"/>
          <w:szCs w:val="22"/>
        </w:rPr>
        <w:t>NHS</w:t>
      </w:r>
      <w:r w:rsidRPr="00FB3CC3">
        <w:rPr>
          <w:rFonts w:asciiTheme="minorHAnsi" w:eastAsia="Palatino Linotype" w:hAnsiTheme="minorHAnsi" w:cstheme="minorHAnsi"/>
          <w:spacing w:val="4"/>
          <w:w w:val="9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services</w:t>
      </w:r>
      <w:r w:rsidRPr="00FB3CC3">
        <w:rPr>
          <w:rFonts w:asciiTheme="minorHAnsi" w:eastAsia="Palatino Linotype" w:hAnsiTheme="minorHAnsi" w:cstheme="minorHAnsi"/>
          <w:spacing w:val="3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that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involve</w:t>
      </w:r>
      <w:r w:rsidRPr="00FB3CC3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working</w:t>
      </w:r>
      <w:r w:rsidRPr="00FB3CC3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directly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with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patients.</w:t>
      </w:r>
    </w:p>
    <w:p w14:paraId="1C3989A4" w14:textId="77777777" w:rsidR="00D029E2" w:rsidRPr="00FB3CC3" w:rsidRDefault="00D029E2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66620BC1" w14:textId="77777777" w:rsidR="00D029E2" w:rsidRPr="00FB3CC3" w:rsidRDefault="00FE4BEF">
      <w:pPr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Competition</w:t>
      </w:r>
      <w:r w:rsidRPr="00FB3CC3">
        <w:rPr>
          <w:rFonts w:asciiTheme="minorHAnsi" w:eastAsia="Palatino Linotype" w:hAnsiTheme="minorHAnsi" w:cstheme="minorHAnsi"/>
          <w:spacing w:val="3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is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8"/>
          <w:sz w:val="22"/>
          <w:szCs w:val="22"/>
        </w:rPr>
        <w:t>expected</w:t>
      </w:r>
      <w:r w:rsidRPr="00FB3CC3">
        <w:rPr>
          <w:rFonts w:asciiTheme="minorHAnsi" w:eastAsia="Palatino Linotype" w:hAnsiTheme="minorHAnsi" w:cstheme="minorHAnsi"/>
          <w:spacing w:val="-3"/>
          <w:w w:val="10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be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high,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as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people</w:t>
      </w:r>
      <w:r w:rsidRPr="00FB3CC3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who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have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lost</w:t>
      </w:r>
      <w:r w:rsidRPr="00FB3CC3">
        <w:rPr>
          <w:rFonts w:asciiTheme="minorHAnsi" w:eastAsia="Palatino Linotype" w:hAnsiTheme="minorHAnsi" w:cstheme="minorHAnsi"/>
          <w:spacing w:val="1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their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jobs</w:t>
      </w:r>
      <w:r w:rsidRPr="00FB3CC3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other</w:t>
      </w:r>
      <w:r w:rsidRPr="00FB3CC3">
        <w:rPr>
          <w:rFonts w:asciiTheme="minorHAnsi" w:eastAsia="Palatino Linotype" w:hAnsiTheme="minorHAnsi" w:cstheme="minorHAnsi"/>
          <w:spacing w:val="3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areas </w:t>
      </w:r>
      <w:r w:rsidRPr="00FB3CC3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consider</w:t>
      </w:r>
      <w:r w:rsidRPr="00FB3CC3">
        <w:rPr>
          <w:rFonts w:asciiTheme="minorHAnsi" w:eastAsia="Palatino Linotype" w:hAnsiTheme="minorHAnsi" w:cstheme="minorHAnsi"/>
          <w:spacing w:val="4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moving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into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NHS.</w:t>
      </w:r>
    </w:p>
    <w:p w14:paraId="5A69C746" w14:textId="77777777" w:rsidR="00D029E2" w:rsidRPr="00FB3CC3" w:rsidRDefault="00D029E2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270EB24E" w14:textId="77777777" w:rsidR="00D029E2" w:rsidRPr="00FB3CC3" w:rsidRDefault="00FE4BEF">
      <w:pPr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Where</w:t>
      </w:r>
      <w:r w:rsidRPr="00FB3CC3">
        <w:rPr>
          <w:rFonts w:asciiTheme="minorHAnsi" w:eastAsia="Palatino Linotype" w:hAnsiTheme="minorHAnsi" w:cstheme="minorHAnsi"/>
          <w:b/>
          <w:spacing w:val="4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 xml:space="preserve">are </w:t>
      </w:r>
      <w:r w:rsidRPr="00FB3CC3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11"/>
          <w:sz w:val="22"/>
          <w:szCs w:val="22"/>
        </w:rPr>
        <w:t>vacancies</w:t>
      </w:r>
      <w:r w:rsidRPr="00FB3CC3">
        <w:rPr>
          <w:rFonts w:asciiTheme="minorHAnsi" w:eastAsia="Palatino Linotype" w:hAnsiTheme="minorHAnsi" w:cstheme="minorHAnsi"/>
          <w:b/>
          <w:spacing w:val="4"/>
          <w:w w:val="11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11"/>
          <w:sz w:val="22"/>
          <w:szCs w:val="22"/>
        </w:rPr>
        <w:t>advertised?</w:t>
      </w:r>
    </w:p>
    <w:p w14:paraId="79DB270F" w14:textId="77777777" w:rsidR="00D029E2" w:rsidRPr="00FB3CC3" w:rsidRDefault="00D029E2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67766AA6" w14:textId="77777777" w:rsidR="00D029E2" w:rsidRPr="00FB3CC3" w:rsidRDefault="00FE4BEF">
      <w:pPr>
        <w:spacing w:line="200" w:lineRule="exact"/>
        <w:ind w:left="220" w:right="223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Vacancies</w:t>
      </w:r>
      <w:r w:rsidRPr="00FB3CC3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are</w:t>
      </w:r>
      <w:r w:rsidRPr="00FB3CC3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advertised</w:t>
      </w:r>
      <w:r w:rsidRPr="00FB3CC3">
        <w:rPr>
          <w:rFonts w:asciiTheme="minorHAnsi" w:eastAsia="Palatino Linotype" w:hAnsiTheme="minorHAnsi" w:cstheme="minorHAnsi"/>
          <w:spacing w:val="3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local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sz w:val="22"/>
          <w:szCs w:val="22"/>
        </w:rPr>
        <w:t>newspapers,</w:t>
      </w:r>
      <w:r w:rsidRPr="00FB3CC3">
        <w:rPr>
          <w:rFonts w:asciiTheme="minorHAnsi" w:eastAsia="Palatino Linotype" w:hAnsiTheme="minorHAnsi" w:cstheme="minorHAnsi"/>
          <w:spacing w:val="-2"/>
          <w:w w:val="10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FB3CC3">
        <w:rPr>
          <w:rFonts w:asciiTheme="minorHAnsi" w:eastAsia="Palatino Linotype" w:hAnsiTheme="minorHAnsi" w:cstheme="minorHAnsi"/>
          <w:spacing w:val="1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Jobcentre </w:t>
      </w:r>
      <w:r w:rsidRPr="00FB3CC3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Plus,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on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93"/>
          <w:sz w:val="22"/>
          <w:szCs w:val="22"/>
        </w:rPr>
        <w:t>NHS</w:t>
      </w:r>
      <w:r w:rsidRPr="00FB3CC3">
        <w:rPr>
          <w:rFonts w:asciiTheme="minorHAnsi" w:eastAsia="Palatino Linotype" w:hAnsiTheme="minorHAnsi" w:cstheme="minorHAnsi"/>
          <w:spacing w:val="4"/>
          <w:w w:val="9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jobs</w:t>
      </w:r>
      <w:r w:rsidRPr="00FB3CC3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website,</w:t>
      </w:r>
      <w:r w:rsidRPr="00FB3CC3">
        <w:rPr>
          <w:rFonts w:asciiTheme="minorHAnsi" w:eastAsia="Palatino Linotype" w:hAnsiTheme="minorHAnsi" w:cstheme="minorHAnsi"/>
          <w:spacing w:val="3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on</w:t>
      </w:r>
      <w:r w:rsidRPr="00FB3CC3">
        <w:rPr>
          <w:rFonts w:asciiTheme="minorHAnsi" w:eastAsia="Palatino Linotype" w:hAnsiTheme="minorHAnsi" w:cstheme="minorHAnsi"/>
          <w:spacing w:val="2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Universal</w:t>
      </w:r>
      <w:r w:rsidRPr="00FB3CC3">
        <w:rPr>
          <w:rFonts w:asciiTheme="minorHAnsi" w:eastAsia="Palatino Linotype" w:hAnsiTheme="minorHAnsi" w:cstheme="minorHAnsi"/>
          <w:spacing w:val="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Jobmatch,</w:t>
      </w:r>
      <w:r w:rsidRPr="00FB3CC3">
        <w:rPr>
          <w:rFonts w:asciiTheme="minorHAnsi" w:eastAsia="Palatino Linotype" w:hAnsiTheme="minorHAnsi" w:cstheme="minorHAnsi"/>
          <w:spacing w:val="3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sz w:val="22"/>
          <w:szCs w:val="22"/>
        </w:rPr>
        <w:t xml:space="preserve">and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on</w:t>
      </w:r>
      <w:r w:rsidRPr="00FB3CC3">
        <w:rPr>
          <w:rFonts w:asciiTheme="minorHAnsi" w:eastAsia="Palatino Linotype" w:hAnsiTheme="minorHAnsi" w:cstheme="minorHAnsi"/>
          <w:spacing w:val="1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job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8"/>
          <w:sz w:val="22"/>
          <w:szCs w:val="22"/>
        </w:rPr>
        <w:t>boards</w:t>
      </w:r>
      <w:r w:rsidRPr="00FB3CC3">
        <w:rPr>
          <w:rFonts w:asciiTheme="minorHAnsi" w:eastAsia="Palatino Linotype" w:hAnsiTheme="minorHAnsi" w:cstheme="minorHAnsi"/>
          <w:w w:val="106"/>
          <w:sz w:val="22"/>
          <w:szCs w:val="22"/>
        </w:rPr>
        <w:t>.</w:t>
      </w:r>
    </w:p>
    <w:p w14:paraId="44E65A6A" w14:textId="77777777" w:rsidR="00D029E2" w:rsidRPr="00FB3CC3" w:rsidRDefault="00D029E2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542774DD" w14:textId="77777777" w:rsidR="00D029E2" w:rsidRPr="00FB3CC3" w:rsidRDefault="00FE4BEF">
      <w:pPr>
        <w:ind w:left="220"/>
        <w:rPr>
          <w:rFonts w:asciiTheme="minorHAnsi" w:eastAsia="Gill Sans MT" w:hAnsiTheme="minorHAnsi" w:cstheme="minorHAnsi"/>
          <w:sz w:val="22"/>
          <w:szCs w:val="22"/>
        </w:rPr>
      </w:pPr>
      <w:r w:rsidRPr="00FB3CC3">
        <w:rPr>
          <w:rFonts w:asciiTheme="minorHAnsi" w:eastAsia="Gill Sans MT" w:hAnsiTheme="minorHAnsi" w:cstheme="minorHAnsi"/>
          <w:sz w:val="22"/>
          <w:szCs w:val="22"/>
        </w:rPr>
        <w:t>Entry</w:t>
      </w:r>
      <w:r w:rsidRPr="00FB3CC3">
        <w:rPr>
          <w:rFonts w:asciiTheme="minorHAnsi" w:eastAsia="Gill Sans MT" w:hAnsiTheme="minorHAnsi" w:cstheme="minorHAnsi"/>
          <w:spacing w:val="41"/>
          <w:sz w:val="22"/>
          <w:szCs w:val="22"/>
        </w:rPr>
        <w:t xml:space="preserve"> </w:t>
      </w:r>
      <w:r w:rsidRPr="00FB3CC3">
        <w:rPr>
          <w:rFonts w:asciiTheme="minorHAnsi" w:eastAsia="Gill Sans MT" w:hAnsiTheme="minorHAnsi" w:cstheme="minorHAnsi"/>
          <w:sz w:val="22"/>
          <w:szCs w:val="22"/>
        </w:rPr>
        <w:t>Routes</w:t>
      </w:r>
      <w:r w:rsidRPr="00FB3CC3">
        <w:rPr>
          <w:rFonts w:asciiTheme="minorHAnsi" w:eastAsia="Gill Sans MT" w:hAnsiTheme="minorHAnsi" w:cstheme="minorHAnsi"/>
          <w:spacing w:val="56"/>
          <w:sz w:val="22"/>
          <w:szCs w:val="22"/>
        </w:rPr>
        <w:t xml:space="preserve"> </w:t>
      </w:r>
      <w:r w:rsidRPr="00FB3CC3">
        <w:rPr>
          <w:rFonts w:asciiTheme="minorHAnsi" w:eastAsia="Gill Sans MT" w:hAnsiTheme="minorHAnsi" w:cstheme="minorHAnsi"/>
          <w:sz w:val="22"/>
          <w:szCs w:val="22"/>
        </w:rPr>
        <w:t>and</w:t>
      </w:r>
      <w:r w:rsidRPr="00FB3CC3">
        <w:rPr>
          <w:rFonts w:asciiTheme="minorHAnsi" w:eastAsia="Gill Sans MT" w:hAnsiTheme="minorHAnsi" w:cstheme="minorHAnsi"/>
          <w:spacing w:val="64"/>
          <w:sz w:val="22"/>
          <w:szCs w:val="22"/>
        </w:rPr>
        <w:t xml:space="preserve"> </w:t>
      </w:r>
      <w:r w:rsidRPr="00FB3CC3">
        <w:rPr>
          <w:rFonts w:asciiTheme="minorHAnsi" w:eastAsia="Gill Sans MT" w:hAnsiTheme="minorHAnsi" w:cstheme="minorHAnsi"/>
          <w:w w:val="111"/>
          <w:sz w:val="22"/>
          <w:szCs w:val="22"/>
        </w:rPr>
        <w:t>Training</w:t>
      </w:r>
    </w:p>
    <w:p w14:paraId="08BB32C2" w14:textId="77777777" w:rsidR="00D029E2" w:rsidRPr="00FB3CC3" w:rsidRDefault="00D029E2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1096E23E" w14:textId="77777777" w:rsidR="00D029E2" w:rsidRPr="00FB3CC3" w:rsidRDefault="00FE4BEF">
      <w:pPr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Entry</w:t>
      </w:r>
      <w:r w:rsidRPr="00FB3CC3">
        <w:rPr>
          <w:rFonts w:asciiTheme="minorHAnsi" w:eastAsia="Palatino Linotype" w:hAnsiTheme="minorHAnsi" w:cstheme="minorHAnsi"/>
          <w:b/>
          <w:spacing w:val="3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14"/>
          <w:sz w:val="22"/>
          <w:szCs w:val="22"/>
        </w:rPr>
        <w:t>routes</w:t>
      </w:r>
    </w:p>
    <w:p w14:paraId="07722CFC" w14:textId="77777777" w:rsidR="00D029E2" w:rsidRPr="00FB3CC3" w:rsidRDefault="00D029E2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42346576" w14:textId="77777777" w:rsidR="00D029E2" w:rsidRPr="00FB3CC3" w:rsidRDefault="00FE4BEF">
      <w:pPr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You</w:t>
      </w:r>
      <w:r w:rsidRPr="00FB3CC3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can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enter</w:t>
      </w:r>
      <w:r w:rsidRPr="00FB3CC3">
        <w:rPr>
          <w:rFonts w:asciiTheme="minorHAnsi" w:eastAsia="Palatino Linotype" w:hAnsiTheme="minorHAnsi" w:cstheme="minorHAnsi"/>
          <w:spacing w:val="4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this</w:t>
      </w:r>
      <w:r w:rsidRPr="00FB3CC3">
        <w:rPr>
          <w:rFonts w:asciiTheme="minorHAnsi" w:eastAsia="Palatino Linotype" w:hAnsiTheme="minorHAnsi" w:cstheme="minorHAnsi"/>
          <w:spacing w:val="1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career 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by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applying</w:t>
      </w:r>
      <w:r w:rsidRPr="00FB3CC3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directly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trainee</w:t>
      </w:r>
      <w:r w:rsidRPr="00FB3CC3">
        <w:rPr>
          <w:rFonts w:asciiTheme="minorHAnsi" w:eastAsia="Palatino Linotype" w:hAnsiTheme="minorHAnsi" w:cstheme="minorHAnsi"/>
          <w:spacing w:val="4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sz w:val="22"/>
          <w:szCs w:val="22"/>
        </w:rPr>
        <w:t>vacancies.</w:t>
      </w:r>
    </w:p>
    <w:p w14:paraId="6F253642" w14:textId="77777777" w:rsidR="00D029E2" w:rsidRPr="00FB3CC3" w:rsidRDefault="00D029E2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019F6C61" w14:textId="77777777" w:rsidR="00D029E2" w:rsidRPr="00FB3CC3" w:rsidRDefault="00FE4BEF">
      <w:pPr>
        <w:spacing w:line="220" w:lineRule="exact"/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w w:val="91"/>
          <w:position w:val="-1"/>
          <w:sz w:val="22"/>
          <w:szCs w:val="22"/>
        </w:rPr>
        <w:t>An</w:t>
      </w:r>
      <w:r w:rsidRPr="00FB3CC3">
        <w:rPr>
          <w:rFonts w:asciiTheme="minorHAnsi" w:eastAsia="Palatino Linotype" w:hAnsiTheme="minorHAnsi" w:cstheme="minorHAnsi"/>
          <w:spacing w:val="6"/>
          <w:w w:val="91"/>
          <w:position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position w:val="-1"/>
          <w:sz w:val="22"/>
          <w:szCs w:val="22"/>
        </w:rPr>
        <w:t>Intermediate</w:t>
      </w:r>
      <w:r w:rsidRPr="00FB3CC3">
        <w:rPr>
          <w:rFonts w:asciiTheme="minorHAnsi" w:eastAsia="Palatino Linotype" w:hAnsiTheme="minorHAnsi" w:cstheme="minorHAnsi"/>
          <w:spacing w:val="-2"/>
          <w:w w:val="106"/>
          <w:position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-1"/>
          <w:sz w:val="22"/>
          <w:szCs w:val="22"/>
        </w:rPr>
        <w:t>Level</w:t>
      </w:r>
      <w:r w:rsidRPr="00FB3CC3">
        <w:rPr>
          <w:rFonts w:asciiTheme="minorHAnsi" w:eastAsia="Palatino Linotype" w:hAnsiTheme="minorHAnsi" w:cstheme="minorHAnsi"/>
          <w:spacing w:val="-8"/>
          <w:position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-1"/>
          <w:sz w:val="22"/>
          <w:szCs w:val="22"/>
        </w:rPr>
        <w:t>Apprenticeship</w:t>
      </w:r>
      <w:r w:rsidRPr="00FB3CC3">
        <w:rPr>
          <w:rFonts w:asciiTheme="minorHAnsi" w:eastAsia="Palatino Linotype" w:hAnsiTheme="minorHAnsi" w:cstheme="minorHAnsi"/>
          <w:spacing w:val="27"/>
          <w:position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-1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7"/>
          <w:position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-1"/>
          <w:sz w:val="22"/>
          <w:szCs w:val="22"/>
        </w:rPr>
        <w:t>Advanced</w:t>
      </w:r>
      <w:r w:rsidRPr="00FB3CC3">
        <w:rPr>
          <w:rFonts w:asciiTheme="minorHAnsi" w:eastAsia="Palatino Linotype" w:hAnsiTheme="minorHAnsi" w:cstheme="minorHAnsi"/>
          <w:spacing w:val="1"/>
          <w:position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-1"/>
          <w:sz w:val="22"/>
          <w:szCs w:val="22"/>
        </w:rPr>
        <w:t>Level</w:t>
      </w:r>
      <w:r w:rsidRPr="00FB3CC3">
        <w:rPr>
          <w:rFonts w:asciiTheme="minorHAnsi" w:eastAsia="Palatino Linotype" w:hAnsiTheme="minorHAnsi" w:cstheme="minorHAnsi"/>
          <w:spacing w:val="-8"/>
          <w:position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-1"/>
          <w:sz w:val="22"/>
          <w:szCs w:val="22"/>
        </w:rPr>
        <w:t>Apprenticeship</w:t>
      </w:r>
      <w:r w:rsidRPr="00FB3CC3">
        <w:rPr>
          <w:rFonts w:asciiTheme="minorHAnsi" w:eastAsia="Palatino Linotype" w:hAnsiTheme="minorHAnsi" w:cstheme="minorHAnsi"/>
          <w:spacing w:val="26"/>
          <w:position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-1"/>
          <w:sz w:val="22"/>
          <w:szCs w:val="22"/>
        </w:rPr>
        <w:t>is</w:t>
      </w:r>
      <w:r w:rsidRPr="00FB3CC3">
        <w:rPr>
          <w:rFonts w:asciiTheme="minorHAnsi" w:eastAsia="Palatino Linotype" w:hAnsiTheme="minorHAnsi" w:cstheme="minorHAnsi"/>
          <w:spacing w:val="4"/>
          <w:position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-1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position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-1"/>
          <w:sz w:val="22"/>
          <w:szCs w:val="22"/>
        </w:rPr>
        <w:t>great</w:t>
      </w:r>
      <w:r w:rsidRPr="00FB3CC3">
        <w:rPr>
          <w:rFonts w:asciiTheme="minorHAnsi" w:eastAsia="Palatino Linotype" w:hAnsiTheme="minorHAnsi" w:cstheme="minorHAnsi"/>
          <w:spacing w:val="29"/>
          <w:position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-1"/>
          <w:sz w:val="22"/>
          <w:szCs w:val="22"/>
        </w:rPr>
        <w:t>place</w:t>
      </w:r>
      <w:r w:rsidRPr="00FB3CC3">
        <w:rPr>
          <w:rFonts w:asciiTheme="minorHAnsi" w:eastAsia="Palatino Linotype" w:hAnsiTheme="minorHAnsi" w:cstheme="minorHAnsi"/>
          <w:spacing w:val="26"/>
          <w:position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-1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position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8"/>
          <w:position w:val="-1"/>
          <w:sz w:val="22"/>
          <w:szCs w:val="22"/>
        </w:rPr>
        <w:t>start.</w:t>
      </w:r>
    </w:p>
    <w:p w14:paraId="5C0D7604" w14:textId="77777777" w:rsidR="00D029E2" w:rsidRPr="00FB3CC3" w:rsidRDefault="00D029E2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0B755AD0" w14:textId="77777777" w:rsidR="00D029E2" w:rsidRPr="00FB3CC3" w:rsidRDefault="00FE4BEF">
      <w:pPr>
        <w:spacing w:before="9"/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b/>
          <w:w w:val="103"/>
          <w:sz w:val="22"/>
          <w:szCs w:val="22"/>
        </w:rPr>
        <w:t>Training</w:t>
      </w:r>
    </w:p>
    <w:p w14:paraId="302996F5" w14:textId="77777777" w:rsidR="00D029E2" w:rsidRPr="00FB3CC3" w:rsidRDefault="00D029E2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46911416" w14:textId="77777777" w:rsidR="00D029E2" w:rsidRPr="00FB3CC3" w:rsidRDefault="00FE4BEF">
      <w:pPr>
        <w:spacing w:line="408" w:lineRule="auto"/>
        <w:ind w:left="220" w:right="4883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Most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employers</w:t>
      </w:r>
      <w:r w:rsidRPr="00FB3CC3">
        <w:rPr>
          <w:rFonts w:asciiTheme="minorHAnsi" w:eastAsia="Palatino Linotype" w:hAnsiTheme="minorHAnsi" w:cstheme="minorHAnsi"/>
          <w:spacing w:val="4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provide</w:t>
      </w:r>
      <w:r w:rsidRPr="00FB3CC3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on-the-job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training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new</w:t>
      </w:r>
      <w:r w:rsidRPr="00FB3CC3">
        <w:rPr>
          <w:rFonts w:asciiTheme="minorHAnsi" w:eastAsia="Palatino Linotype" w:hAnsiTheme="minorHAnsi" w:cstheme="minorHAnsi"/>
          <w:spacing w:val="1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8"/>
          <w:sz w:val="22"/>
          <w:szCs w:val="22"/>
        </w:rPr>
        <w:t xml:space="preserve">entrants.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training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is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95"/>
          <w:sz w:val="22"/>
          <w:szCs w:val="22"/>
        </w:rPr>
        <w:t>likely</w:t>
      </w:r>
      <w:r w:rsidRPr="00FB3CC3">
        <w:rPr>
          <w:rFonts w:asciiTheme="minorHAnsi" w:eastAsia="Palatino Linotype" w:hAnsiTheme="minorHAnsi" w:cstheme="minorHAnsi"/>
          <w:spacing w:val="3"/>
          <w:w w:val="9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2"/>
          <w:sz w:val="22"/>
          <w:szCs w:val="22"/>
        </w:rPr>
        <w:t>include:</w:t>
      </w:r>
    </w:p>
    <w:p w14:paraId="46BC7D16" w14:textId="77777777" w:rsidR="00D029E2" w:rsidRPr="00FB3CC3" w:rsidRDefault="00FE4BEF">
      <w:pPr>
        <w:spacing w:before="64" w:line="200" w:lineRule="exact"/>
        <w:ind w:left="445" w:right="606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3385E64D">
          <v:group id="_x0000_s1086" style="position:absolute;left:0;text-align:left;margin-left:60.8pt;margin-top:5.8pt;width:3.5pt;height:3.5pt;z-index:-251657728;mso-position-horizontal-relative:page" coordorigin="1216,116" coordsize="70,70">
            <v:shape id="_x0000_s1087" style="position:absolute;left:1216;top:116;width:70;height:70" coordorigin="1216,116" coordsize="70,70" path="m1286,151r-2,-11l1271,123r-20,-7l1240,117r-17,13l1216,151r1,10l1230,179r21,7l1261,184r18,-13l1286,151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hAnsiTheme="minorHAnsi" w:cstheme="minorHAnsi"/>
          <w:sz w:val="22"/>
          <w:szCs w:val="22"/>
        </w:rPr>
        <w:pict w14:anchorId="32E0E30D">
          <v:group id="_x0000_s1084" style="position:absolute;left:0;text-align:left;margin-left:60.8pt;margin-top:16.35pt;width:3.5pt;height:3.5pt;z-index:-251656704;mso-position-horizontal-relative:page" coordorigin="1216,327" coordsize="70,70">
            <v:shape id="_x0000_s1085" style="position:absolute;left:1216;top:327;width:70;height:70" coordorigin="1216,327" coordsize="70,70" path="m1286,362r-2,-10l1271,334r-20,-7l1240,329r-17,12l1216,362r1,11l1230,390r21,7l1261,395r18,-12l1286,362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introduction</w:t>
      </w:r>
      <w:r w:rsidRPr="00FB3CC3">
        <w:rPr>
          <w:rFonts w:asciiTheme="minorHAnsi" w:eastAsia="Palatino Linotype" w:hAnsiTheme="minorHAnsi" w:cstheme="minorHAnsi"/>
          <w:spacing w:val="3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3"/>
          <w:sz w:val="22"/>
          <w:szCs w:val="22"/>
        </w:rPr>
        <w:t xml:space="preserve">hospital/clinic/surgery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filing</w:t>
      </w:r>
      <w:r w:rsidRPr="00FB3CC3">
        <w:rPr>
          <w:rFonts w:asciiTheme="minorHAnsi" w:eastAsia="Palatino Linotype" w:hAnsiTheme="minorHAnsi" w:cstheme="minorHAnsi"/>
          <w:spacing w:val="-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systems</w:t>
      </w:r>
    </w:p>
    <w:p w14:paraId="4817A0D0" w14:textId="77777777" w:rsidR="00D029E2" w:rsidRPr="00FB3CC3" w:rsidRDefault="00FE4BEF">
      <w:pPr>
        <w:spacing w:line="22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787343B5">
          <v:group id="_x0000_s1082" style="position:absolute;left:0;text-align:left;margin-left:60.8pt;margin-top:2.55pt;width:3.5pt;height:3.5pt;z-index:-251655680;mso-position-horizontal-relative:page" coordorigin="1216,51" coordsize="70,70">
            <v:shape id="_x0000_s1083" style="position:absolute;left:1216;top:51;width:70;height:70" coordorigin="1216,51" coordsize="70,70" path="m1286,86r-2,-10l1271,58r-20,-7l1240,53r-17,12l1216,86r1,11l1230,114r21,7l1261,120r18,-13l1286,86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medical</w:t>
      </w:r>
      <w:r w:rsidRPr="00FB3CC3">
        <w:rPr>
          <w:rFonts w:asciiTheme="minorHAnsi" w:eastAsia="Palatino Linotype" w:hAnsiTheme="minorHAnsi" w:cstheme="minorHAnsi"/>
          <w:spacing w:val="2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8"/>
          <w:position w:val="1"/>
          <w:sz w:val="22"/>
          <w:szCs w:val="22"/>
        </w:rPr>
        <w:t>terms</w:t>
      </w:r>
    </w:p>
    <w:p w14:paraId="4D813403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78F97CB9">
          <v:group id="_x0000_s1080" style="position:absolute;left:0;text-align:left;margin-left:60.8pt;margin-top:2.1pt;width:3.5pt;height:3.5pt;z-index:-251654656;mso-position-horizontal-relative:page" coordorigin="1216,42" coordsize="70,70">
            <v:shape id="_x0000_s1081" style="position:absolute;left:1216;top:42;width:70;height:70" coordorigin="1216,42" coordsize="70,70" path="m1286,77r-2,-10l1271,49r-20,-7l1240,44r-17,13l1216,77r1,11l1230,105r21,7l1261,111r18,-13l1286,7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relevant</w:t>
      </w:r>
      <w:r w:rsidRPr="00FB3CC3">
        <w:rPr>
          <w:rFonts w:asciiTheme="minorHAnsi" w:eastAsia="Palatino Linotype" w:hAnsiTheme="minorHAnsi" w:cstheme="minorHAnsi"/>
          <w:spacing w:val="34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computer </w:t>
      </w:r>
      <w:r w:rsidRPr="00FB3CC3">
        <w:rPr>
          <w:rFonts w:asciiTheme="minorHAnsi" w:eastAsia="Palatino Linotype" w:hAnsiTheme="minorHAnsi" w:cstheme="minorHAnsi"/>
          <w:spacing w:val="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position w:val="1"/>
          <w:sz w:val="22"/>
          <w:szCs w:val="22"/>
        </w:rPr>
        <w:t>systems</w:t>
      </w:r>
    </w:p>
    <w:p w14:paraId="70B538DE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1632BCB8">
          <v:group id="_x0000_s1078" style="position:absolute;left:0;text-align:left;margin-left:60.8pt;margin-top:2.15pt;width:3.5pt;height:3.5pt;z-index:-251653632;mso-position-horizontal-relative:page" coordorigin="1216,43" coordsize="70,70">
            <v:shape id="_x0000_s1079" style="position:absolute;left:1216;top:43;width:70;height:70" coordorigin="1216,43" coordsize="70,70" path="m1286,77r-2,-10l1271,50r-20,-7l1240,44r-17,13l1216,77r1,11l1230,106r21,6l1261,111r18,-13l1286,7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Data</w:t>
      </w:r>
      <w:r w:rsidRPr="00FB3CC3">
        <w:rPr>
          <w:rFonts w:asciiTheme="minorHAnsi" w:eastAsia="Palatino Linotype" w:hAnsiTheme="minorHAnsi" w:cstheme="minorHAnsi"/>
          <w:spacing w:val="1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Protection </w:t>
      </w:r>
      <w:r w:rsidRPr="00FB3CC3">
        <w:rPr>
          <w:rFonts w:asciiTheme="minorHAnsi" w:eastAsia="Palatino Linotype" w:hAnsiTheme="minorHAnsi" w:cstheme="minorHAnsi"/>
          <w:spacing w:val="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Act</w:t>
      </w:r>
    </w:p>
    <w:p w14:paraId="73539E6C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337EADE5">
          <v:group id="_x0000_s1076" style="position:absolute;left:0;text-align:left;margin-left:60.8pt;margin-top:2.15pt;width:3.5pt;height:3.5pt;z-index:-251652608;mso-position-horizontal-relative:page" coordorigin="1216,43" coordsize="70,70">
            <v:shape id="_x0000_s1077" style="position:absolute;left:1216;top:43;width:70;height:70" coordorigin="1216,43" coordsize="70,70" path="m1286,77r-2,-10l1271,50r-20,-7l1240,44r-17,13l1216,77r1,11l1230,105r21,7l1261,111r18,-13l1286,7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confidentiality</w:t>
      </w:r>
      <w:r w:rsidRPr="00FB3CC3">
        <w:rPr>
          <w:rFonts w:asciiTheme="minorHAnsi" w:eastAsia="Palatino Linotype" w:hAnsiTheme="minorHAnsi" w:cstheme="minorHAnsi"/>
          <w:spacing w:val="2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3"/>
          <w:position w:val="1"/>
          <w:sz w:val="22"/>
          <w:szCs w:val="22"/>
        </w:rPr>
        <w:t>security.</w:t>
      </w:r>
    </w:p>
    <w:p w14:paraId="69F18626" w14:textId="77777777" w:rsidR="00D029E2" w:rsidRPr="00FB3CC3" w:rsidRDefault="00D029E2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71B455D0" w14:textId="77777777" w:rsidR="00D029E2" w:rsidRPr="00FB3CC3" w:rsidRDefault="00D029E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4D0FFD" w14:textId="77777777" w:rsidR="00D029E2" w:rsidRPr="00FB3CC3" w:rsidRDefault="00D029E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D6B2776" w14:textId="77777777" w:rsidR="00D029E2" w:rsidRPr="00FB3CC3" w:rsidRDefault="00D029E2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D5CFCD" w14:textId="77777777" w:rsidR="00D029E2" w:rsidRPr="00FB3CC3" w:rsidRDefault="00FE4BEF">
      <w:pPr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Some</w:t>
      </w:r>
      <w:r w:rsidRPr="00FB3CC3">
        <w:rPr>
          <w:rFonts w:asciiTheme="minorHAnsi" w:eastAsia="Palatino Linotype" w:hAnsiTheme="minorHAnsi" w:cstheme="minorHAnsi"/>
          <w:spacing w:val="3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trainees </w:t>
      </w:r>
      <w:r w:rsidRPr="00FB3CC3">
        <w:rPr>
          <w:rFonts w:asciiTheme="minorHAnsi" w:eastAsia="Palatino Linotype" w:hAnsiTheme="minorHAnsi" w:cstheme="minorHAnsi"/>
          <w:spacing w:val="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might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work</w:t>
      </w:r>
      <w:r w:rsidRPr="00FB3CC3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towards</w:t>
      </w:r>
      <w:r w:rsidRPr="00FB3CC3">
        <w:rPr>
          <w:rFonts w:asciiTheme="minorHAnsi" w:eastAsia="Palatino Linotype" w:hAnsiTheme="minorHAnsi" w:cstheme="minorHAnsi"/>
          <w:spacing w:val="2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Association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Medical</w:t>
      </w:r>
      <w:r w:rsidRPr="00FB3CC3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8"/>
          <w:sz w:val="22"/>
          <w:szCs w:val="22"/>
        </w:rPr>
        <w:t>Secretaries,</w:t>
      </w:r>
      <w:r w:rsidRPr="00FB3CC3">
        <w:rPr>
          <w:rFonts w:asciiTheme="minorHAnsi" w:eastAsia="Palatino Linotype" w:hAnsiTheme="minorHAnsi" w:cstheme="minorHAnsi"/>
          <w:spacing w:val="-3"/>
          <w:w w:val="10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Practice</w:t>
      </w:r>
      <w:r w:rsidRPr="00FB3CC3">
        <w:rPr>
          <w:rFonts w:asciiTheme="minorHAnsi" w:eastAsia="Palatino Linotype" w:hAnsiTheme="minorHAnsi" w:cstheme="minorHAnsi"/>
          <w:spacing w:val="3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Managers,</w:t>
      </w:r>
      <w:r w:rsidRPr="00FB3CC3">
        <w:rPr>
          <w:rFonts w:asciiTheme="minorHAnsi" w:eastAsia="Palatino Linotype" w:hAnsiTheme="minorHAnsi" w:cstheme="minorHAnsi"/>
          <w:spacing w:val="4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Administrators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sz w:val="22"/>
          <w:szCs w:val="22"/>
        </w:rPr>
        <w:t>and</w:t>
      </w:r>
    </w:p>
    <w:p w14:paraId="0F91E7EF" w14:textId="77777777" w:rsidR="00D029E2" w:rsidRPr="00FB3CC3" w:rsidRDefault="00FE4BEF">
      <w:pPr>
        <w:spacing w:line="200" w:lineRule="exact"/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Receptionists </w:t>
      </w:r>
      <w:r w:rsidRPr="00FB3CC3">
        <w:rPr>
          <w:rFonts w:asciiTheme="minorHAnsi" w:eastAsia="Palatino Linotype" w:hAnsiTheme="minorHAnsi" w:cstheme="minorHAnsi"/>
          <w:spacing w:val="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91"/>
          <w:position w:val="1"/>
          <w:sz w:val="22"/>
          <w:szCs w:val="22"/>
        </w:rPr>
        <w:t>(AMSPAR)</w:t>
      </w:r>
      <w:r w:rsidRPr="00FB3CC3">
        <w:rPr>
          <w:rFonts w:asciiTheme="minorHAnsi" w:eastAsia="Palatino Linotype" w:hAnsiTheme="minorHAnsi" w:cstheme="minorHAnsi"/>
          <w:spacing w:val="5"/>
          <w:w w:val="9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level</w:t>
      </w:r>
      <w:r w:rsidRPr="00FB3CC3">
        <w:rPr>
          <w:rFonts w:asciiTheme="minorHAnsi" w:eastAsia="Palatino Linotype" w:hAnsiTheme="minorHAnsi" w:cstheme="minorHAnsi"/>
          <w:spacing w:val="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2</w:t>
      </w:r>
      <w:r w:rsidRPr="00FB3CC3">
        <w:rPr>
          <w:rFonts w:asciiTheme="minorHAnsi" w:eastAsia="Palatino Linotype" w:hAnsiTheme="minorHAnsi" w:cstheme="minorHAnsi"/>
          <w:spacing w:val="14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Certificate</w:t>
      </w:r>
      <w:r w:rsidRPr="00FB3CC3">
        <w:rPr>
          <w:rFonts w:asciiTheme="minorHAnsi" w:eastAsia="Palatino Linotype" w:hAnsiTheme="minorHAnsi" w:cstheme="minorHAnsi"/>
          <w:spacing w:val="2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or</w:t>
      </w:r>
      <w:r w:rsidRPr="00FB3CC3">
        <w:rPr>
          <w:rFonts w:asciiTheme="minorHAnsi" w:eastAsia="Palatino Linotype" w:hAnsiTheme="minorHAnsi" w:cstheme="minorHAnsi"/>
          <w:spacing w:val="14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Diploma</w:t>
      </w:r>
      <w:r w:rsidRPr="00FB3CC3">
        <w:rPr>
          <w:rFonts w:asciiTheme="minorHAnsi" w:eastAsia="Palatino Linotype" w:hAnsiTheme="minorHAnsi" w:cstheme="minorHAnsi"/>
          <w:spacing w:val="8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Medical</w:t>
      </w:r>
      <w:r w:rsidRPr="00FB3CC3">
        <w:rPr>
          <w:rFonts w:asciiTheme="minorHAnsi" w:eastAsia="Palatino Linotype" w:hAnsiTheme="minorHAnsi" w:cstheme="minorHAnsi"/>
          <w:spacing w:val="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Administration</w:t>
      </w:r>
      <w:r w:rsidRPr="00FB3CC3">
        <w:rPr>
          <w:rFonts w:asciiTheme="minorHAnsi" w:eastAsia="Palatino Linotype" w:hAnsiTheme="minorHAnsi" w:cstheme="minorHAnsi"/>
          <w:spacing w:val="1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level</w:t>
      </w:r>
      <w:r w:rsidRPr="00FB3CC3">
        <w:rPr>
          <w:rFonts w:asciiTheme="minorHAnsi" w:eastAsia="Palatino Linotype" w:hAnsiTheme="minorHAnsi" w:cstheme="minorHAnsi"/>
          <w:spacing w:val="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2</w:t>
      </w:r>
      <w:r w:rsidRPr="00FB3CC3">
        <w:rPr>
          <w:rFonts w:asciiTheme="minorHAnsi" w:eastAsia="Palatino Linotype" w:hAnsiTheme="minorHAnsi" w:cstheme="minorHAnsi"/>
          <w:spacing w:val="14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Award/level</w:t>
      </w:r>
      <w:r w:rsidRPr="00FB3CC3">
        <w:rPr>
          <w:rFonts w:asciiTheme="minorHAnsi" w:eastAsia="Palatino Linotype" w:hAnsiTheme="minorHAnsi" w:cstheme="minorHAnsi"/>
          <w:spacing w:val="-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4"/>
          <w:position w:val="1"/>
          <w:sz w:val="22"/>
          <w:szCs w:val="22"/>
        </w:rPr>
        <w:t>3</w:t>
      </w:r>
    </w:p>
    <w:p w14:paraId="6B7B640F" w14:textId="77777777" w:rsidR="00D029E2" w:rsidRPr="00FB3CC3" w:rsidRDefault="00FE4BEF">
      <w:pPr>
        <w:spacing w:line="200" w:lineRule="exact"/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Certificate</w:t>
      </w:r>
      <w:r w:rsidRPr="00FB3CC3">
        <w:rPr>
          <w:rFonts w:asciiTheme="minorHAnsi" w:eastAsia="Palatino Linotype" w:hAnsiTheme="minorHAnsi" w:cstheme="minorHAnsi"/>
          <w:spacing w:val="2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Medical</w:t>
      </w:r>
      <w:r w:rsidRPr="00FB3CC3">
        <w:rPr>
          <w:rFonts w:asciiTheme="minorHAnsi" w:eastAsia="Palatino Linotype" w:hAnsiTheme="minorHAnsi" w:cstheme="minorHAnsi"/>
          <w:spacing w:val="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Terminology.</w:t>
      </w:r>
      <w:r w:rsidRPr="00FB3CC3">
        <w:rPr>
          <w:rFonts w:asciiTheme="minorHAnsi" w:eastAsia="Palatino Linotype" w:hAnsiTheme="minorHAnsi" w:cstheme="minorHAnsi"/>
          <w:spacing w:val="1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These</w:t>
      </w:r>
      <w:r w:rsidRPr="00FB3CC3">
        <w:rPr>
          <w:rFonts w:asciiTheme="minorHAnsi" w:eastAsia="Palatino Linotype" w:hAnsiTheme="minorHAnsi" w:cstheme="minorHAnsi"/>
          <w:spacing w:val="3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are</w:t>
      </w:r>
      <w:r w:rsidRPr="00FB3CC3">
        <w:rPr>
          <w:rFonts w:asciiTheme="minorHAnsi" w:eastAsia="Palatino Linotype" w:hAnsiTheme="minorHAnsi" w:cstheme="minorHAnsi"/>
          <w:spacing w:val="2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delivered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through</w:t>
      </w:r>
      <w:r w:rsidRPr="00FB3CC3">
        <w:rPr>
          <w:rFonts w:asciiTheme="minorHAnsi" w:eastAsia="Palatino Linotype" w:hAnsiTheme="minorHAnsi" w:cstheme="minorHAnsi"/>
          <w:spacing w:val="2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92"/>
          <w:position w:val="1"/>
          <w:sz w:val="22"/>
          <w:szCs w:val="22"/>
        </w:rPr>
        <w:t>City</w:t>
      </w:r>
      <w:r w:rsidRPr="00FB3CC3">
        <w:rPr>
          <w:rFonts w:asciiTheme="minorHAnsi" w:eastAsia="Palatino Linotype" w:hAnsiTheme="minorHAnsi" w:cstheme="minorHAnsi"/>
          <w:spacing w:val="5"/>
          <w:w w:val="9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&amp;</w:t>
      </w:r>
      <w:r w:rsidRPr="00FB3CC3">
        <w:rPr>
          <w:rFonts w:asciiTheme="minorHAnsi" w:eastAsia="Palatino Linotype" w:hAnsiTheme="minorHAnsi" w:cstheme="minorHAnsi"/>
          <w:spacing w:val="-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Guilds.</w:t>
      </w:r>
    </w:p>
    <w:p w14:paraId="77BA820A" w14:textId="77777777" w:rsidR="00D029E2" w:rsidRPr="00FB3CC3" w:rsidRDefault="00D029E2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491BBDBB" w14:textId="77777777" w:rsidR="00D029E2" w:rsidRPr="00FB3CC3" w:rsidRDefault="00FE4BEF">
      <w:pPr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You</w:t>
      </w:r>
      <w:r w:rsidRPr="00FB3CC3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might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be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able</w:t>
      </w:r>
      <w:r w:rsidRPr="00FB3CC3">
        <w:rPr>
          <w:rFonts w:asciiTheme="minorHAnsi" w:eastAsia="Palatino Linotype" w:hAnsiTheme="minorHAnsi" w:cstheme="minorHAnsi"/>
          <w:spacing w:val="2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work</w:t>
      </w:r>
      <w:r w:rsidRPr="00FB3CC3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towards</w:t>
      </w:r>
      <w:r w:rsidRPr="00FB3CC3">
        <w:rPr>
          <w:rFonts w:asciiTheme="minorHAnsi" w:eastAsia="Palatino Linotype" w:hAnsiTheme="minorHAnsi" w:cstheme="minorHAnsi"/>
          <w:spacing w:val="2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an:</w:t>
      </w:r>
    </w:p>
    <w:p w14:paraId="484A91C4" w14:textId="77777777" w:rsidR="00D029E2" w:rsidRPr="00FB3CC3" w:rsidRDefault="00D029E2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6FC6D614" w14:textId="77777777" w:rsidR="00D029E2" w:rsidRPr="00FB3CC3" w:rsidRDefault="00FE4BEF">
      <w:pPr>
        <w:ind w:left="445"/>
        <w:rPr>
          <w:rFonts w:asciiTheme="minorHAnsi" w:eastAsia="Palatino Linotype" w:hAnsiTheme="minorHAnsi" w:cstheme="minorHAnsi"/>
          <w:sz w:val="22"/>
          <w:szCs w:val="22"/>
        </w:rPr>
        <w:sectPr w:rsidR="00D029E2" w:rsidRPr="00FB3CC3">
          <w:pgSz w:w="12240" w:h="15840"/>
          <w:pgMar w:top="1000" w:right="980" w:bottom="280" w:left="980" w:header="0" w:footer="420" w:gutter="0"/>
          <w:cols w:space="720"/>
        </w:sectPr>
      </w:pPr>
      <w:r w:rsidRPr="00FB3CC3">
        <w:rPr>
          <w:rFonts w:asciiTheme="minorHAnsi" w:hAnsiTheme="minorHAnsi" w:cstheme="minorHAnsi"/>
          <w:sz w:val="22"/>
          <w:szCs w:val="22"/>
        </w:rPr>
        <w:lastRenderedPageBreak/>
        <w:pict w14:anchorId="1DE1F5DF">
          <v:group id="_x0000_s1074" style="position:absolute;left:0;text-align:left;margin-left:60.8pt;margin-top:3.7pt;width:3.5pt;height:3.5pt;z-index:-251651584;mso-position-horizontal-relative:page" coordorigin="1216,74" coordsize="70,70">
            <v:shape id="_x0000_s1075" style="position:absolute;left:1216;top:74;width:70;height:70" coordorigin="1216,74" coordsize="70,70" path="m1286,109r-2,-11l1271,81r-20,-7l1240,75r-17,13l1216,109r1,10l1230,137r21,7l1261,142r18,-12l1286,109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hAnsiTheme="minorHAnsi" w:cstheme="minorHAnsi"/>
          <w:sz w:val="22"/>
          <w:szCs w:val="22"/>
        </w:rPr>
        <w:pict w14:anchorId="00A23106">
          <v:group id="_x0000_s1072" style="position:absolute;left:0;text-align:left;margin-left:60.8pt;margin-top:17.25pt;width:3.5pt;height:3.5pt;z-index:-251650560;mso-position-horizontal-relative:page" coordorigin="1216,345" coordsize="70,70">
            <v:shape id="_x0000_s1073" style="position:absolute;left:1216;top:345;width:70;height:70" coordorigin="1216,345" coordsize="70,70" path="m1286,380r-2,-10l1271,352r-20,-7l1240,347r-17,12l1216,380r1,11l1230,408r21,7l1261,413r18,-12l1286,380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w w:val="92"/>
          <w:sz w:val="22"/>
          <w:szCs w:val="22"/>
        </w:rPr>
        <w:t>NVQ</w:t>
      </w:r>
      <w:r w:rsidRPr="00FB3CC3">
        <w:rPr>
          <w:rFonts w:asciiTheme="minorHAnsi" w:eastAsia="Palatino Linotype" w:hAnsiTheme="minorHAnsi" w:cstheme="minorHAnsi"/>
          <w:spacing w:val="-3"/>
          <w:w w:val="9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92"/>
          <w:sz w:val="22"/>
          <w:szCs w:val="22"/>
        </w:rPr>
        <w:t>Award</w:t>
      </w:r>
      <w:r w:rsidRPr="00FB3CC3">
        <w:rPr>
          <w:rFonts w:asciiTheme="minorHAnsi" w:eastAsia="Palatino Linotype" w:hAnsiTheme="minorHAnsi" w:cstheme="minorHAnsi"/>
          <w:spacing w:val="21"/>
          <w:w w:val="9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Business 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Administration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level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1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or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1"/>
          <w:sz w:val="22"/>
          <w:szCs w:val="22"/>
        </w:rPr>
        <w:t>2.</w:t>
      </w:r>
    </w:p>
    <w:p w14:paraId="3A0FC137" w14:textId="77777777" w:rsidR="00D029E2" w:rsidRPr="00FB3CC3" w:rsidRDefault="00FE4BEF">
      <w:pPr>
        <w:spacing w:before="77" w:line="200" w:lineRule="exact"/>
        <w:ind w:left="445" w:right="4871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lastRenderedPageBreak/>
        <w:pict w14:anchorId="693F71D1">
          <v:group id="_x0000_s1070" style="position:absolute;left:0;text-align:left;margin-left:60.8pt;margin-top:6.45pt;width:3.5pt;height:3.5pt;z-index:-251649536;mso-position-horizontal-relative:page" coordorigin="1216,129" coordsize="70,70">
            <v:shape id="_x0000_s1071" style="position:absolute;left:1216;top:129;width:70;height:70" coordorigin="1216,129" coordsize="70,70" path="m1286,164r-2,-11l1271,136r-20,-7l1240,130r-17,13l1216,164r1,10l1230,192r21,7l1261,197r18,-12l1286,164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hAnsiTheme="minorHAnsi" w:cstheme="minorHAnsi"/>
          <w:sz w:val="22"/>
          <w:szCs w:val="22"/>
        </w:rPr>
        <w:pict w14:anchorId="41FE596F">
          <v:group id="_x0000_s1068" style="position:absolute;left:0;text-align:left;margin-left:60.8pt;margin-top:17pt;width:3.5pt;height:3.5pt;z-index:-251648512;mso-position-horizontal-relative:page" coordorigin="1216,340" coordsize="70,70">
            <v:shape id="_x0000_s1069" style="position:absolute;left:1216;top:340;width:70;height:70" coordorigin="1216,340" coordsize="70,70" path="m1286,375r-2,-10l1271,347r-20,-7l1240,342r-17,12l1216,375r1,11l1230,403r21,7l1261,409r18,-13l1286,375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hAnsiTheme="minorHAnsi" w:cstheme="minorHAnsi"/>
          <w:sz w:val="22"/>
          <w:szCs w:val="22"/>
        </w:rPr>
        <w:pict w14:anchorId="55B9DBF4">
          <v:group id="_x0000_s1066" style="position:absolute;left:0;text-align:left;margin-left:60.8pt;margin-top:27.6pt;width:3.5pt;height:3.5pt;z-index:-251647488;mso-position-horizontal-relative:page" coordorigin="1216,552" coordsize="70,70">
            <v:shape id="_x0000_s1067" style="position:absolute;left:1216;top:552;width:70;height:70" coordorigin="1216,552" coordsize="70,70" path="m1286,587r-2,-11l1271,559r-20,-7l1240,553r-17,13l1216,587r1,10l1230,615r21,7l1261,620r18,-12l1286,58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w w:val="90"/>
          <w:sz w:val="22"/>
          <w:szCs w:val="22"/>
        </w:rPr>
        <w:t>NVQ</w:t>
      </w:r>
      <w:r w:rsidRPr="00FB3CC3">
        <w:rPr>
          <w:rFonts w:asciiTheme="minorHAnsi" w:eastAsia="Palatino Linotype" w:hAnsiTheme="minorHAnsi" w:cstheme="minorHAnsi"/>
          <w:spacing w:val="5"/>
          <w:w w:val="9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Certificate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Business 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Administration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level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9"/>
          <w:sz w:val="22"/>
          <w:szCs w:val="22"/>
        </w:rPr>
        <w:t xml:space="preserve">1-3. </w:t>
      </w:r>
      <w:r w:rsidRPr="00FB3CC3">
        <w:rPr>
          <w:rFonts w:asciiTheme="minorHAnsi" w:eastAsia="Palatino Linotype" w:hAnsiTheme="minorHAnsi" w:cstheme="minorHAnsi"/>
          <w:w w:val="90"/>
          <w:sz w:val="22"/>
          <w:szCs w:val="22"/>
        </w:rPr>
        <w:t>NVQ</w:t>
      </w:r>
      <w:r w:rsidRPr="00FB3CC3">
        <w:rPr>
          <w:rFonts w:asciiTheme="minorHAnsi" w:eastAsia="Palatino Linotype" w:hAnsiTheme="minorHAnsi" w:cstheme="minorHAnsi"/>
          <w:spacing w:val="5"/>
          <w:w w:val="9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Diploma</w:t>
      </w:r>
      <w:r w:rsidRPr="00FB3CC3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Business 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Administration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level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9"/>
          <w:sz w:val="22"/>
          <w:szCs w:val="22"/>
        </w:rPr>
        <w:t xml:space="preserve">2-3. </w:t>
      </w:r>
      <w:r w:rsidRPr="00FB3CC3">
        <w:rPr>
          <w:rFonts w:asciiTheme="minorHAnsi" w:eastAsia="Palatino Linotype" w:hAnsiTheme="minorHAnsi" w:cstheme="minorHAnsi"/>
          <w:w w:val="90"/>
          <w:sz w:val="22"/>
          <w:szCs w:val="22"/>
        </w:rPr>
        <w:t>NVQ</w:t>
      </w:r>
      <w:r w:rsidRPr="00FB3CC3">
        <w:rPr>
          <w:rFonts w:asciiTheme="minorHAnsi" w:eastAsia="Palatino Linotype" w:hAnsiTheme="minorHAnsi" w:cstheme="minorHAnsi"/>
          <w:spacing w:val="5"/>
          <w:w w:val="9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Certificate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Customer</w:t>
      </w:r>
      <w:r w:rsidRPr="00FB3CC3">
        <w:rPr>
          <w:rFonts w:asciiTheme="minorHAnsi" w:eastAsia="Palatino Linotype" w:hAnsiTheme="minorHAnsi" w:cstheme="minorHAnsi"/>
          <w:spacing w:val="3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Service</w:t>
      </w:r>
      <w:r w:rsidRPr="00FB3CC3">
        <w:rPr>
          <w:rFonts w:asciiTheme="minorHAnsi" w:eastAsia="Palatino Linotype" w:hAnsiTheme="minorHAnsi" w:cstheme="minorHAnsi"/>
          <w:spacing w:val="2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level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1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or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1"/>
          <w:sz w:val="22"/>
          <w:szCs w:val="22"/>
        </w:rPr>
        <w:t>2.</w:t>
      </w:r>
    </w:p>
    <w:p w14:paraId="09742FE1" w14:textId="77777777" w:rsidR="00D029E2" w:rsidRPr="00FB3CC3" w:rsidRDefault="00FE4BEF">
      <w:pPr>
        <w:spacing w:line="22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5637F74E">
          <v:group id="_x0000_s1064" style="position:absolute;left:0;text-align:left;margin-left:60.8pt;margin-top:2.55pt;width:3.5pt;height:3.5pt;z-index:-251646464;mso-position-horizontal-relative:page" coordorigin="1216,51" coordsize="70,70">
            <v:shape id="_x0000_s1065" style="position:absolute;left:1216;top:51;width:70;height:70" coordorigin="1216,51" coordsize="70,70" path="m1286,86r-2,-10l1271,58r-20,-7l1240,53r-17,12l1216,86r1,11l1230,114r21,7l1261,120r18,-13l1286,86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w w:val="90"/>
          <w:position w:val="1"/>
          <w:sz w:val="22"/>
          <w:szCs w:val="22"/>
        </w:rPr>
        <w:t>NVQ</w:t>
      </w:r>
      <w:r w:rsidRPr="00FB3CC3">
        <w:rPr>
          <w:rFonts w:asciiTheme="minorHAnsi" w:eastAsia="Palatino Linotype" w:hAnsiTheme="minorHAnsi" w:cstheme="minorHAnsi"/>
          <w:spacing w:val="5"/>
          <w:w w:val="90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Diploma</w:t>
      </w:r>
      <w:r w:rsidRPr="00FB3CC3">
        <w:rPr>
          <w:rFonts w:asciiTheme="minorHAnsi" w:eastAsia="Palatino Linotype" w:hAnsiTheme="minorHAnsi" w:cstheme="minorHAnsi"/>
          <w:spacing w:val="8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Customer</w:t>
      </w:r>
      <w:r w:rsidRPr="00FB3CC3">
        <w:rPr>
          <w:rFonts w:asciiTheme="minorHAnsi" w:eastAsia="Palatino Linotype" w:hAnsiTheme="minorHAnsi" w:cstheme="minorHAnsi"/>
          <w:spacing w:val="3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Service</w:t>
      </w:r>
      <w:r w:rsidRPr="00FB3CC3">
        <w:rPr>
          <w:rFonts w:asciiTheme="minorHAnsi" w:eastAsia="Palatino Linotype" w:hAnsiTheme="minorHAnsi" w:cstheme="minorHAnsi"/>
          <w:spacing w:val="24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at</w:t>
      </w:r>
      <w:r w:rsidRPr="00FB3CC3">
        <w:rPr>
          <w:rFonts w:asciiTheme="minorHAnsi" w:eastAsia="Palatino Linotype" w:hAnsiTheme="minorHAnsi" w:cstheme="minorHAnsi"/>
          <w:spacing w:val="1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level</w:t>
      </w:r>
      <w:r w:rsidRPr="00FB3CC3">
        <w:rPr>
          <w:rFonts w:asciiTheme="minorHAnsi" w:eastAsia="Palatino Linotype" w:hAnsiTheme="minorHAnsi" w:cstheme="minorHAnsi"/>
          <w:spacing w:val="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1"/>
          <w:position w:val="1"/>
          <w:sz w:val="22"/>
          <w:szCs w:val="22"/>
        </w:rPr>
        <w:t>3.</w:t>
      </w:r>
    </w:p>
    <w:p w14:paraId="495D767F" w14:textId="77777777" w:rsidR="00D029E2" w:rsidRPr="00FB3CC3" w:rsidRDefault="00FE4BEF">
      <w:pPr>
        <w:spacing w:before="3" w:line="400" w:lineRule="atLeast"/>
        <w:ind w:left="220" w:right="867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You</w:t>
      </w:r>
      <w:r w:rsidRPr="00FB3CC3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might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also</w:t>
      </w:r>
      <w:r w:rsidRPr="00FB3CC3">
        <w:rPr>
          <w:rFonts w:asciiTheme="minorHAnsi" w:eastAsia="Palatino Linotype" w:hAnsiTheme="minorHAnsi" w:cstheme="minorHAnsi"/>
          <w:spacing w:val="2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be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able</w:t>
      </w:r>
      <w:r w:rsidRPr="00FB3CC3">
        <w:rPr>
          <w:rFonts w:asciiTheme="minorHAnsi" w:eastAsia="Palatino Linotype" w:hAnsiTheme="minorHAnsi" w:cstheme="minorHAnsi"/>
          <w:spacing w:val="2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work</w:t>
      </w:r>
      <w:r w:rsidRPr="00FB3CC3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towards</w:t>
      </w:r>
      <w:r w:rsidRPr="00FB3CC3">
        <w:rPr>
          <w:rFonts w:asciiTheme="minorHAnsi" w:eastAsia="Palatino Linotype" w:hAnsiTheme="minorHAnsi" w:cstheme="minorHAnsi"/>
          <w:spacing w:val="2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level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Certificate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or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level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3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Diploma</w:t>
      </w:r>
      <w:r w:rsidRPr="00FB3CC3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Healthcare</w:t>
      </w:r>
      <w:r w:rsidRPr="00FB3CC3">
        <w:rPr>
          <w:rFonts w:asciiTheme="minorHAnsi" w:eastAsia="Palatino Linotype" w:hAnsiTheme="minorHAnsi" w:cstheme="minorHAnsi"/>
          <w:spacing w:val="4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Support</w:t>
      </w:r>
      <w:r w:rsidRPr="00FB3CC3">
        <w:rPr>
          <w:rFonts w:asciiTheme="minorHAnsi" w:eastAsia="Palatino Linotype" w:hAnsiTheme="minorHAnsi" w:cstheme="minorHAnsi"/>
          <w:spacing w:val="2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sz w:val="22"/>
          <w:szCs w:val="22"/>
        </w:rPr>
        <w:t xml:space="preserve">Services.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There</w:t>
      </w:r>
      <w:r w:rsidRPr="00FB3CC3">
        <w:rPr>
          <w:rFonts w:asciiTheme="minorHAnsi" w:eastAsia="Palatino Linotype" w:hAnsiTheme="minorHAnsi" w:cstheme="minorHAnsi"/>
          <w:spacing w:val="2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are</w:t>
      </w:r>
      <w:r w:rsidRPr="00FB3CC3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also</w:t>
      </w:r>
      <w:r w:rsidRPr="00FB3CC3">
        <w:rPr>
          <w:rFonts w:asciiTheme="minorHAnsi" w:eastAsia="Palatino Linotype" w:hAnsiTheme="minorHAnsi" w:cstheme="minorHAnsi"/>
          <w:spacing w:val="2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relevant</w:t>
      </w:r>
      <w:r w:rsidRPr="00FB3CC3">
        <w:rPr>
          <w:rFonts w:asciiTheme="minorHAnsi" w:eastAsia="Palatino Linotype" w:hAnsiTheme="minorHAnsi" w:cstheme="minorHAnsi"/>
          <w:spacing w:val="3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college</w:t>
      </w:r>
      <w:r w:rsidRPr="00FB3CC3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9"/>
          <w:sz w:val="22"/>
          <w:szCs w:val="22"/>
        </w:rPr>
        <w:t>courses.</w:t>
      </w:r>
      <w:r w:rsidRPr="00FB3CC3">
        <w:rPr>
          <w:rFonts w:asciiTheme="minorHAnsi" w:eastAsia="Palatino Linotype" w:hAnsiTheme="minorHAnsi" w:cstheme="minorHAnsi"/>
          <w:spacing w:val="-3"/>
          <w:w w:val="10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courses 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generally</w:t>
      </w:r>
      <w:r w:rsidRPr="00FB3CC3">
        <w:rPr>
          <w:rFonts w:asciiTheme="minorHAnsi" w:eastAsia="Palatino Linotype" w:hAnsiTheme="minorHAnsi" w:cstheme="minorHAnsi"/>
          <w:spacing w:val="2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cover</w:t>
      </w:r>
      <w:r w:rsidRPr="00FB3CC3">
        <w:rPr>
          <w:rFonts w:asciiTheme="minorHAnsi" w:eastAsia="Palatino Linotype" w:hAnsiTheme="minorHAnsi" w:cstheme="minorHAnsi"/>
          <w:spacing w:val="2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variety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9"/>
          <w:sz w:val="22"/>
          <w:szCs w:val="22"/>
        </w:rPr>
        <w:t>subjects</w:t>
      </w:r>
      <w:r w:rsidRPr="00FB3CC3">
        <w:rPr>
          <w:rFonts w:asciiTheme="minorHAnsi" w:eastAsia="Palatino Linotype" w:hAnsiTheme="minorHAnsi" w:cstheme="minorHAnsi"/>
          <w:spacing w:val="-3"/>
          <w:w w:val="10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including</w:t>
      </w:r>
      <w:r w:rsidRPr="00FB3CC3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8"/>
          <w:sz w:val="22"/>
          <w:szCs w:val="22"/>
        </w:rPr>
        <w:t>telephone</w:t>
      </w:r>
    </w:p>
    <w:p w14:paraId="2197C2FA" w14:textId="77777777" w:rsidR="00D029E2" w:rsidRPr="00FB3CC3" w:rsidRDefault="00FE4BEF">
      <w:pPr>
        <w:spacing w:line="200" w:lineRule="exact"/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w w:val="107"/>
          <w:position w:val="1"/>
          <w:sz w:val="22"/>
          <w:szCs w:val="22"/>
        </w:rPr>
        <w:t>techniques</w:t>
      </w:r>
      <w:r w:rsidRPr="00FB3CC3">
        <w:rPr>
          <w:rFonts w:asciiTheme="minorHAnsi" w:eastAsia="Palatino Linotype" w:hAnsiTheme="minorHAnsi" w:cstheme="minorHAnsi"/>
          <w:spacing w:val="-2"/>
          <w:w w:val="10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switchboards,  office</w:t>
      </w:r>
      <w:r w:rsidRPr="00FB3CC3">
        <w:rPr>
          <w:rFonts w:asciiTheme="minorHAnsi" w:eastAsia="Palatino Linotype" w:hAnsiTheme="minorHAnsi" w:cstheme="minorHAnsi"/>
          <w:spacing w:val="2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machinery</w:t>
      </w:r>
      <w:r w:rsidRPr="00FB3CC3">
        <w:rPr>
          <w:rFonts w:asciiTheme="minorHAnsi" w:eastAsia="Palatino Linotype" w:hAnsiTheme="minorHAnsi" w:cstheme="minorHAnsi"/>
          <w:spacing w:val="3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technology,</w:t>
      </w:r>
      <w:r w:rsidRPr="00FB3CC3">
        <w:rPr>
          <w:rFonts w:asciiTheme="minorHAnsi" w:eastAsia="Palatino Linotype" w:hAnsiTheme="minorHAnsi" w:cstheme="minorHAnsi"/>
          <w:spacing w:val="38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text</w:t>
      </w:r>
      <w:r w:rsidRPr="00FB3CC3">
        <w:rPr>
          <w:rFonts w:asciiTheme="minorHAnsi" w:eastAsia="Palatino Linotype" w:hAnsiTheme="minorHAnsi" w:cstheme="minorHAnsi"/>
          <w:spacing w:val="2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processing, </w:t>
      </w:r>
      <w:r w:rsidRPr="00FB3CC3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accounts </w:t>
      </w:r>
      <w:r w:rsidRPr="00FB3CC3">
        <w:rPr>
          <w:rFonts w:asciiTheme="minorHAnsi" w:eastAsia="Palatino Linotype" w:hAnsiTheme="minorHAnsi" w:cstheme="minorHAnsi"/>
          <w:spacing w:val="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keyboard</w:t>
      </w:r>
      <w:r w:rsidRPr="00FB3CC3">
        <w:rPr>
          <w:rFonts w:asciiTheme="minorHAnsi" w:eastAsia="Palatino Linotype" w:hAnsiTheme="minorHAnsi" w:cstheme="minorHAnsi"/>
          <w:spacing w:val="3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skills.</w:t>
      </w:r>
      <w:r w:rsidRPr="00FB3CC3">
        <w:rPr>
          <w:rFonts w:asciiTheme="minorHAnsi" w:eastAsia="Palatino Linotype" w:hAnsiTheme="minorHAnsi" w:cstheme="minorHAnsi"/>
          <w:spacing w:val="-4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8"/>
          <w:position w:val="1"/>
          <w:sz w:val="22"/>
          <w:szCs w:val="22"/>
        </w:rPr>
        <w:t>Some</w:t>
      </w:r>
    </w:p>
    <w:p w14:paraId="561FA651" w14:textId="77777777" w:rsidR="00D029E2" w:rsidRPr="00FB3CC3" w:rsidRDefault="00FE4BEF">
      <w:pPr>
        <w:spacing w:line="200" w:lineRule="exact"/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are</w:t>
      </w:r>
      <w:r w:rsidRPr="00FB3CC3">
        <w:rPr>
          <w:rFonts w:asciiTheme="minorHAnsi" w:eastAsia="Palatino Linotype" w:hAnsiTheme="minorHAnsi" w:cstheme="minorHAnsi"/>
          <w:spacing w:val="2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more</w:t>
      </w:r>
      <w:r w:rsidRPr="00FB3CC3">
        <w:rPr>
          <w:rFonts w:asciiTheme="minorHAnsi" w:eastAsia="Palatino Linotype" w:hAnsiTheme="minorHAnsi" w:cstheme="minorHAnsi"/>
          <w:spacing w:val="3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specialist</w:t>
      </w:r>
      <w:r w:rsidRPr="00FB3CC3">
        <w:rPr>
          <w:rFonts w:asciiTheme="minorHAnsi" w:eastAsia="Palatino Linotype" w:hAnsiTheme="minorHAnsi" w:cstheme="minorHAnsi"/>
          <w:spacing w:val="38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9"/>
          <w:position w:val="1"/>
          <w:sz w:val="22"/>
          <w:szCs w:val="22"/>
        </w:rPr>
        <w:t>courses.</w:t>
      </w:r>
    </w:p>
    <w:p w14:paraId="173C65CB" w14:textId="77777777" w:rsidR="00D029E2" w:rsidRPr="00FB3CC3" w:rsidRDefault="00D029E2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0319D399" w14:textId="77777777" w:rsidR="00D029E2" w:rsidRPr="00FB3CC3" w:rsidRDefault="00FE4BEF">
      <w:pPr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British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Society</w:t>
      </w:r>
      <w:r w:rsidRPr="00FB3CC3">
        <w:rPr>
          <w:rFonts w:asciiTheme="minorHAnsi" w:eastAsia="Palatino Linotype" w:hAnsiTheme="minorHAnsi" w:cstheme="minorHAnsi"/>
          <w:spacing w:val="2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Medical</w:t>
      </w:r>
      <w:r w:rsidRPr="00FB3CC3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9"/>
          <w:sz w:val="22"/>
          <w:szCs w:val="22"/>
        </w:rPr>
        <w:t>Secretaries</w:t>
      </w:r>
      <w:r w:rsidRPr="00FB3CC3">
        <w:rPr>
          <w:rFonts w:asciiTheme="minorHAnsi" w:eastAsia="Palatino Linotype" w:hAnsiTheme="minorHAnsi" w:cstheme="minorHAnsi"/>
          <w:spacing w:val="-3"/>
          <w:w w:val="10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Administrators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95"/>
          <w:sz w:val="22"/>
          <w:szCs w:val="22"/>
        </w:rPr>
        <w:t>(BSMSA)</w:t>
      </w:r>
      <w:r w:rsidRPr="00FB3CC3">
        <w:rPr>
          <w:rFonts w:asciiTheme="minorHAnsi" w:eastAsia="Palatino Linotype" w:hAnsiTheme="minorHAnsi" w:cstheme="minorHAnsi"/>
          <w:spacing w:val="3"/>
          <w:w w:val="9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offers</w:t>
      </w:r>
      <w:r w:rsidRPr="00FB3CC3">
        <w:rPr>
          <w:rFonts w:asciiTheme="minorHAnsi" w:eastAsia="Palatino Linotype" w:hAnsiTheme="minorHAnsi" w:cstheme="minorHAnsi"/>
          <w:spacing w:val="3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two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relevant</w:t>
      </w:r>
      <w:r w:rsidRPr="00FB3CC3">
        <w:rPr>
          <w:rFonts w:asciiTheme="minorHAnsi" w:eastAsia="Palatino Linotype" w:hAnsiTheme="minorHAnsi" w:cstheme="minorHAnsi"/>
          <w:spacing w:val="3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e-learning</w:t>
      </w:r>
      <w:r w:rsidRPr="00FB3CC3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sz w:val="22"/>
          <w:szCs w:val="22"/>
        </w:rPr>
        <w:t>courses:</w:t>
      </w:r>
      <w:r w:rsidRPr="00FB3CC3">
        <w:rPr>
          <w:rFonts w:asciiTheme="minorHAnsi" w:eastAsia="Palatino Linotype" w:hAnsiTheme="minorHAnsi" w:cstheme="minorHAnsi"/>
          <w:spacing w:val="24"/>
          <w:w w:val="10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sz w:val="22"/>
          <w:szCs w:val="22"/>
        </w:rPr>
        <w:t>Medical</w:t>
      </w:r>
    </w:p>
    <w:p w14:paraId="10D74690" w14:textId="77777777" w:rsidR="00D029E2" w:rsidRPr="00FB3CC3" w:rsidRDefault="00FE4BEF">
      <w:pPr>
        <w:spacing w:line="200" w:lineRule="exact"/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Terminology</w:t>
      </w:r>
      <w:r w:rsidRPr="00FB3CC3">
        <w:rPr>
          <w:rFonts w:asciiTheme="minorHAnsi" w:eastAsia="Palatino Linotype" w:hAnsiTheme="minorHAnsi" w:cstheme="minorHAnsi"/>
          <w:spacing w:val="1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beginners, </w:t>
      </w:r>
      <w:r w:rsidRPr="00FB3CC3">
        <w:rPr>
          <w:rFonts w:asciiTheme="minorHAnsi" w:eastAsia="Palatino Linotype" w:hAnsiTheme="minorHAnsi" w:cstheme="minorHAnsi"/>
          <w:spacing w:val="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Certificate</w:t>
      </w:r>
      <w:r w:rsidRPr="00FB3CC3">
        <w:rPr>
          <w:rFonts w:asciiTheme="minorHAnsi" w:eastAsia="Palatino Linotype" w:hAnsiTheme="minorHAnsi" w:cstheme="minorHAnsi"/>
          <w:spacing w:val="2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Medical</w:t>
      </w:r>
      <w:r w:rsidRPr="00FB3CC3">
        <w:rPr>
          <w:rFonts w:asciiTheme="minorHAnsi" w:eastAsia="Palatino Linotype" w:hAnsiTheme="minorHAnsi" w:cstheme="minorHAnsi"/>
          <w:spacing w:val="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1"/>
          <w:position w:val="1"/>
          <w:sz w:val="22"/>
          <w:szCs w:val="22"/>
        </w:rPr>
        <w:t>Terminology.</w:t>
      </w:r>
    </w:p>
    <w:p w14:paraId="2DBABBB6" w14:textId="77777777" w:rsidR="00D029E2" w:rsidRPr="00FB3CC3" w:rsidRDefault="00D029E2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6FC004D7" w14:textId="77777777" w:rsidR="00D029E2" w:rsidRPr="00FB3CC3" w:rsidRDefault="00FE4BEF">
      <w:pPr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b/>
          <w:w w:val="109"/>
          <w:sz w:val="22"/>
          <w:szCs w:val="22"/>
        </w:rPr>
        <w:t>Progression</w:t>
      </w:r>
    </w:p>
    <w:p w14:paraId="34869023" w14:textId="77777777" w:rsidR="00D029E2" w:rsidRPr="00FB3CC3" w:rsidRDefault="00D029E2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29545513" w14:textId="77777777" w:rsidR="00D029E2" w:rsidRPr="00FB3CC3" w:rsidRDefault="00FE4BEF">
      <w:pPr>
        <w:spacing w:line="200" w:lineRule="exact"/>
        <w:ind w:left="220" w:right="814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Medical</w:t>
      </w:r>
      <w:r w:rsidRPr="00FB3CC3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receptionists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can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progress 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team</w:t>
      </w:r>
      <w:r w:rsidRPr="00FB3CC3">
        <w:rPr>
          <w:rFonts w:asciiTheme="minorHAnsi" w:eastAsia="Palatino Linotype" w:hAnsiTheme="minorHAnsi" w:cstheme="minorHAnsi"/>
          <w:spacing w:val="3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leader</w:t>
      </w:r>
      <w:r w:rsidRPr="00FB3CC3">
        <w:rPr>
          <w:rFonts w:asciiTheme="minorHAnsi" w:eastAsia="Palatino Linotype" w:hAnsiTheme="minorHAnsi" w:cstheme="minorHAnsi"/>
          <w:spacing w:val="3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supervisor</w:t>
      </w:r>
      <w:r w:rsidRPr="00FB3CC3">
        <w:rPr>
          <w:rFonts w:asciiTheme="minorHAnsi" w:eastAsia="Palatino Linotype" w:hAnsiTheme="minorHAnsi" w:cstheme="minorHAnsi"/>
          <w:spacing w:val="3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posts,</w:t>
      </w:r>
      <w:r w:rsidRPr="00FB3CC3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then</w:t>
      </w:r>
      <w:r w:rsidRPr="00FB3CC3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management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levels,</w:t>
      </w:r>
      <w:r w:rsidRPr="00FB3CC3">
        <w:rPr>
          <w:rFonts w:asciiTheme="minorHAnsi" w:eastAsia="Palatino Linotype" w:hAnsiTheme="minorHAnsi" w:cstheme="minorHAnsi"/>
          <w:spacing w:val="1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9"/>
          <w:sz w:val="22"/>
          <w:szCs w:val="22"/>
        </w:rPr>
        <w:t xml:space="preserve">after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further</w:t>
      </w:r>
      <w:r w:rsidRPr="00FB3CC3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training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8"/>
          <w:sz w:val="22"/>
          <w:szCs w:val="22"/>
        </w:rPr>
        <w:t>experience.</w:t>
      </w:r>
      <w:r w:rsidRPr="00FB3CC3">
        <w:rPr>
          <w:rFonts w:asciiTheme="minorHAnsi" w:eastAsia="Palatino Linotype" w:hAnsiTheme="minorHAnsi" w:cstheme="minorHAnsi"/>
          <w:spacing w:val="-3"/>
          <w:w w:val="10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Some</w:t>
      </w:r>
      <w:r w:rsidRPr="00FB3CC3">
        <w:rPr>
          <w:rFonts w:asciiTheme="minorHAnsi" w:eastAsia="Palatino Linotype" w:hAnsiTheme="minorHAnsi" w:cstheme="minorHAnsi"/>
          <w:spacing w:val="3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might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move</w:t>
      </w:r>
      <w:r w:rsidRPr="00FB3CC3">
        <w:rPr>
          <w:rFonts w:asciiTheme="minorHAnsi" w:eastAsia="Palatino Linotype" w:hAnsiTheme="minorHAnsi" w:cstheme="minorHAnsi"/>
          <w:spacing w:val="2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into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health</w:t>
      </w:r>
      <w:r w:rsidRPr="00FB3CC3">
        <w:rPr>
          <w:rFonts w:asciiTheme="minorHAnsi" w:eastAsia="Palatino Linotype" w:hAnsiTheme="minorHAnsi" w:cstheme="minorHAnsi"/>
          <w:spacing w:val="3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records</w:t>
      </w:r>
      <w:r w:rsidRPr="00FB3CC3">
        <w:rPr>
          <w:rFonts w:asciiTheme="minorHAnsi" w:eastAsia="Palatino Linotype" w:hAnsiTheme="minorHAnsi" w:cstheme="minorHAnsi"/>
          <w:spacing w:val="4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or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medical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secretarial</w:t>
      </w:r>
      <w:r w:rsidRPr="00FB3CC3">
        <w:rPr>
          <w:rFonts w:asciiTheme="minorHAnsi" w:eastAsia="Palatino Linotype" w:hAnsiTheme="minorHAnsi" w:cstheme="minorHAnsi"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0"/>
          <w:sz w:val="22"/>
          <w:szCs w:val="22"/>
        </w:rPr>
        <w:t>careers.</w:t>
      </w:r>
    </w:p>
    <w:p w14:paraId="235082E2" w14:textId="77777777" w:rsidR="00D029E2" w:rsidRPr="00FB3CC3" w:rsidRDefault="00D029E2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62B9EECB" w14:textId="77777777" w:rsidR="00D029E2" w:rsidRPr="00FB3CC3" w:rsidRDefault="00FE4BEF">
      <w:pPr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b/>
          <w:w w:val="107"/>
          <w:sz w:val="22"/>
          <w:szCs w:val="22"/>
        </w:rPr>
        <w:t>Rehabilitation</w:t>
      </w:r>
      <w:r w:rsidRPr="00FB3CC3">
        <w:rPr>
          <w:rFonts w:asciiTheme="minorHAnsi" w:eastAsia="Palatino Linotype" w:hAnsiTheme="minorHAnsi" w:cstheme="minorHAnsi"/>
          <w:b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of</w:t>
      </w:r>
      <w:r w:rsidRPr="00FB3CC3">
        <w:rPr>
          <w:rFonts w:asciiTheme="minorHAnsi" w:eastAsia="Palatino Linotype" w:hAnsiTheme="minorHAnsi" w:cstheme="minorHAnsi"/>
          <w:b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06"/>
          <w:sz w:val="22"/>
          <w:szCs w:val="22"/>
        </w:rPr>
        <w:t>Offenders</w:t>
      </w:r>
      <w:r w:rsidRPr="00FB3CC3">
        <w:rPr>
          <w:rFonts w:asciiTheme="minorHAnsi" w:eastAsia="Palatino Linotype" w:hAnsiTheme="minorHAnsi" w:cstheme="minorHAnsi"/>
          <w:b/>
          <w:spacing w:val="7"/>
          <w:w w:val="10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06"/>
          <w:sz w:val="22"/>
          <w:szCs w:val="22"/>
        </w:rPr>
        <w:t>Act</w:t>
      </w:r>
    </w:p>
    <w:p w14:paraId="120AC1A8" w14:textId="77777777" w:rsidR="00D029E2" w:rsidRPr="00FB3CC3" w:rsidRDefault="00D029E2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41B410B0" w14:textId="77777777" w:rsidR="00D029E2" w:rsidRPr="00FB3CC3" w:rsidRDefault="00FE4BEF">
      <w:pPr>
        <w:spacing w:line="200" w:lineRule="exact"/>
        <w:ind w:left="220" w:right="323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Working</w:t>
      </w:r>
      <w:r w:rsidRPr="00FB3CC3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as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medical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sz w:val="22"/>
          <w:szCs w:val="22"/>
        </w:rPr>
        <w:t>receptionist</w:t>
      </w:r>
      <w:r w:rsidRPr="00FB3CC3">
        <w:rPr>
          <w:rFonts w:asciiTheme="minorHAnsi" w:eastAsia="Palatino Linotype" w:hAnsiTheme="minorHAnsi" w:cstheme="minorHAnsi"/>
          <w:spacing w:val="-2"/>
          <w:w w:val="10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is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exception </w:t>
      </w:r>
      <w:r w:rsidRPr="00FB3CC3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Rehabilitation</w:t>
      </w:r>
      <w:r w:rsidRPr="00FB3CC3">
        <w:rPr>
          <w:rFonts w:asciiTheme="minorHAnsi" w:eastAsia="Palatino Linotype" w:hAnsiTheme="minorHAnsi" w:cstheme="minorHAnsi"/>
          <w:spacing w:val="3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Offenders 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Act</w:t>
      </w:r>
      <w:r w:rsidRPr="00FB3CC3">
        <w:rPr>
          <w:rFonts w:asciiTheme="minorHAnsi" w:eastAsia="Palatino Linotype" w:hAnsiTheme="minorHAnsi" w:cstheme="minorHAnsi"/>
          <w:spacing w:val="-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1974. </w:t>
      </w:r>
      <w:r w:rsidRPr="00FB3CC3">
        <w:rPr>
          <w:rFonts w:asciiTheme="minorHAnsi" w:eastAsia="Palatino Linotype" w:hAnsiTheme="minorHAnsi" w:cstheme="minorHAnsi"/>
          <w:spacing w:val="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This</w:t>
      </w:r>
      <w:r w:rsidRPr="00FB3CC3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means </w:t>
      </w:r>
      <w:r w:rsidRPr="00FB3CC3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that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1"/>
          <w:sz w:val="22"/>
          <w:szCs w:val="22"/>
        </w:rPr>
        <w:t xml:space="preserve">you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must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supply</w:t>
      </w:r>
      <w:r w:rsidRPr="00FB3CC3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information</w:t>
      </w:r>
      <w:r w:rsidRPr="00FB3CC3">
        <w:rPr>
          <w:rFonts w:asciiTheme="minorHAnsi" w:eastAsia="Palatino Linotype" w:hAnsiTheme="minorHAnsi" w:cstheme="minorHAnsi"/>
          <w:spacing w:val="3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employer</w:t>
      </w:r>
      <w:r w:rsidRPr="00FB3CC3">
        <w:rPr>
          <w:rFonts w:asciiTheme="minorHAnsi" w:eastAsia="Palatino Linotype" w:hAnsiTheme="minorHAnsi" w:cstheme="minorHAnsi"/>
          <w:spacing w:val="3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about</w:t>
      </w:r>
      <w:r w:rsidRPr="00FB3CC3">
        <w:rPr>
          <w:rFonts w:asciiTheme="minorHAnsi" w:eastAsia="Palatino Linotype" w:hAnsiTheme="minorHAnsi" w:cstheme="minorHAnsi"/>
          <w:spacing w:val="3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any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spent</w:t>
      </w:r>
      <w:r w:rsidRPr="00FB3CC3">
        <w:rPr>
          <w:rFonts w:asciiTheme="minorHAnsi" w:eastAsia="Palatino Linotype" w:hAnsiTheme="minorHAnsi" w:cstheme="minorHAnsi"/>
          <w:spacing w:val="3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or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unspent</w:t>
      </w:r>
      <w:r w:rsidRPr="00FB3CC3">
        <w:rPr>
          <w:rFonts w:asciiTheme="minorHAnsi" w:eastAsia="Palatino Linotype" w:hAnsiTheme="minorHAnsi" w:cstheme="minorHAnsi"/>
          <w:spacing w:val="4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convictions,</w:t>
      </w:r>
      <w:r w:rsidRPr="00FB3CC3">
        <w:rPr>
          <w:rFonts w:asciiTheme="minorHAnsi" w:eastAsia="Palatino Linotype" w:hAnsiTheme="minorHAnsi" w:cstheme="minorHAnsi"/>
          <w:spacing w:val="3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cautions,</w:t>
      </w:r>
      <w:r w:rsidRPr="00FB3CC3">
        <w:rPr>
          <w:rFonts w:asciiTheme="minorHAnsi" w:eastAsia="Palatino Linotype" w:hAnsiTheme="minorHAnsi" w:cstheme="minorHAnsi"/>
          <w:spacing w:val="3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reprimands </w:t>
      </w:r>
      <w:r w:rsidRPr="00FB3CC3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or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1"/>
          <w:sz w:val="22"/>
          <w:szCs w:val="22"/>
        </w:rPr>
        <w:t xml:space="preserve">warnings,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if</w:t>
      </w:r>
      <w:r w:rsidRPr="00FB3CC3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they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ask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you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to.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This</w:t>
      </w:r>
      <w:r w:rsidRPr="00FB3CC3">
        <w:rPr>
          <w:rFonts w:asciiTheme="minorHAnsi" w:eastAsia="Palatino Linotype" w:hAnsiTheme="minorHAnsi" w:cstheme="minorHAnsi"/>
          <w:spacing w:val="-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is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different</w:t>
      </w:r>
      <w:r w:rsidRPr="00FB3CC3">
        <w:rPr>
          <w:rFonts w:asciiTheme="minorHAnsi" w:eastAsia="Palatino Linotype" w:hAnsiTheme="minorHAnsi" w:cstheme="minorHAnsi"/>
          <w:spacing w:val="3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from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other</w:t>
      </w:r>
      <w:r w:rsidRPr="00FB3CC3">
        <w:rPr>
          <w:rFonts w:asciiTheme="minorHAnsi" w:eastAsia="Palatino Linotype" w:hAnsiTheme="minorHAnsi" w:cstheme="minorHAnsi"/>
          <w:spacing w:val="3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9"/>
          <w:sz w:val="22"/>
          <w:szCs w:val="22"/>
        </w:rPr>
        <w:t>careers,</w:t>
      </w:r>
      <w:r w:rsidRPr="00FB3CC3">
        <w:rPr>
          <w:rFonts w:asciiTheme="minorHAnsi" w:eastAsia="Palatino Linotype" w:hAnsiTheme="minorHAnsi" w:cstheme="minorHAnsi"/>
          <w:spacing w:val="-3"/>
          <w:w w:val="10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where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you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only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have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reveal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information</w:t>
      </w:r>
      <w:r w:rsidRPr="00FB3CC3">
        <w:rPr>
          <w:rFonts w:asciiTheme="minorHAnsi" w:eastAsia="Palatino Linotype" w:hAnsiTheme="minorHAnsi" w:cstheme="minorHAnsi"/>
          <w:spacing w:val="3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on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sz w:val="22"/>
          <w:szCs w:val="22"/>
        </w:rPr>
        <w:t xml:space="preserve">unspent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convictions</w:t>
      </w:r>
      <w:r w:rsidRPr="00FB3CC3">
        <w:rPr>
          <w:rFonts w:asciiTheme="minorHAnsi" w:eastAsia="Palatino Linotype" w:hAnsiTheme="minorHAnsi" w:cstheme="minorHAnsi"/>
          <w:spacing w:val="2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if</w:t>
      </w:r>
      <w:r w:rsidRPr="00FB3CC3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you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are</w:t>
      </w:r>
      <w:r w:rsidRPr="00FB3CC3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asked</w:t>
      </w:r>
      <w:r w:rsidRPr="00FB3CC3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9"/>
          <w:sz w:val="22"/>
          <w:szCs w:val="22"/>
        </w:rPr>
        <w:t>to.</w:t>
      </w:r>
    </w:p>
    <w:p w14:paraId="33F114CB" w14:textId="77777777" w:rsidR="00D029E2" w:rsidRPr="00FB3CC3" w:rsidRDefault="00D029E2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42B775F4" w14:textId="77777777" w:rsidR="00D029E2" w:rsidRPr="00FB3CC3" w:rsidRDefault="00FE4BEF">
      <w:pPr>
        <w:ind w:left="220"/>
        <w:rPr>
          <w:rFonts w:asciiTheme="minorHAnsi" w:eastAsia="Gill Sans MT" w:hAnsiTheme="minorHAnsi" w:cstheme="minorHAnsi"/>
          <w:sz w:val="22"/>
          <w:szCs w:val="22"/>
        </w:rPr>
      </w:pPr>
      <w:r w:rsidRPr="00FB3CC3">
        <w:rPr>
          <w:rFonts w:asciiTheme="minorHAnsi" w:eastAsia="Gill Sans MT" w:hAnsiTheme="minorHAnsi" w:cstheme="minorHAnsi"/>
          <w:w w:val="112"/>
          <w:sz w:val="22"/>
          <w:szCs w:val="22"/>
        </w:rPr>
        <w:t>Qualifications</w:t>
      </w:r>
    </w:p>
    <w:p w14:paraId="1334F30D" w14:textId="77777777" w:rsidR="00D029E2" w:rsidRPr="00FB3CC3" w:rsidRDefault="00D029E2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715CF24A" w14:textId="77777777" w:rsidR="00D029E2" w:rsidRPr="00FB3CC3" w:rsidRDefault="00FE4BEF">
      <w:pPr>
        <w:spacing w:line="200" w:lineRule="exact"/>
        <w:ind w:left="220" w:right="463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get</w:t>
      </w:r>
      <w:r w:rsidRPr="00FB3CC3">
        <w:rPr>
          <w:rFonts w:asciiTheme="minorHAnsi" w:eastAsia="Palatino Linotype" w:hAnsiTheme="minorHAnsi" w:cstheme="minorHAnsi"/>
          <w:spacing w:val="1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onto</w:t>
      </w:r>
      <w:r w:rsidRPr="00FB3CC3">
        <w:rPr>
          <w:rFonts w:asciiTheme="minorHAnsi" w:eastAsia="Palatino Linotype" w:hAnsiTheme="minorHAnsi" w:cstheme="minorHAnsi"/>
          <w:spacing w:val="3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</w:t>
      </w:r>
      <w:r w:rsidRPr="00FB3CC3">
        <w:rPr>
          <w:rFonts w:asciiTheme="minorHAnsi" w:eastAsia="Palatino Linotype" w:hAnsiTheme="minorHAnsi" w:cstheme="minorHAnsi"/>
          <w:spacing w:val="1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sz w:val="22"/>
          <w:szCs w:val="22"/>
        </w:rPr>
        <w:t>Intermediate</w:t>
      </w:r>
      <w:r w:rsidRPr="00FB3CC3">
        <w:rPr>
          <w:rFonts w:asciiTheme="minorHAnsi" w:eastAsia="Palatino Linotype" w:hAnsiTheme="minorHAnsi" w:cstheme="minorHAnsi"/>
          <w:spacing w:val="-2"/>
          <w:w w:val="10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or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Advanced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Level</w:t>
      </w:r>
      <w:r w:rsidRPr="00FB3CC3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Apprenticeship,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94"/>
          <w:sz w:val="22"/>
          <w:szCs w:val="22"/>
        </w:rPr>
        <w:t>you’l</w:t>
      </w:r>
      <w:r w:rsidRPr="00FB3CC3">
        <w:rPr>
          <w:rFonts w:asciiTheme="minorHAnsi" w:eastAsia="Palatino Linotype" w:hAnsiTheme="minorHAnsi" w:cstheme="minorHAnsi"/>
          <w:spacing w:val="4"/>
          <w:w w:val="9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</w:t>
      </w:r>
      <w:r w:rsidRPr="00FB3CC3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usually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need</w:t>
      </w:r>
      <w:r w:rsidRPr="00FB3CC3">
        <w:rPr>
          <w:rFonts w:asciiTheme="minorHAnsi" w:eastAsia="Palatino Linotype" w:hAnsiTheme="minorHAnsi" w:cstheme="minorHAnsi"/>
          <w:spacing w:val="3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five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GCSEs</w:t>
      </w:r>
      <w:r w:rsidRPr="00FB3CC3">
        <w:rPr>
          <w:rFonts w:asciiTheme="minorHAnsi" w:eastAsia="Palatino Linotype" w:hAnsiTheme="minorHAnsi" w:cstheme="minorHAnsi"/>
          <w:spacing w:val="-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at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grade</w:t>
      </w:r>
      <w:r w:rsidRPr="00FB3CC3">
        <w:rPr>
          <w:rFonts w:asciiTheme="minorHAnsi" w:eastAsia="Palatino Linotype" w:hAnsiTheme="minorHAnsi" w:cstheme="minorHAnsi"/>
          <w:spacing w:val="2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</w:t>
      </w:r>
      <w:r w:rsidRPr="00FB3CC3">
        <w:rPr>
          <w:rFonts w:asciiTheme="minorHAnsi" w:eastAsia="Palatino Linotype" w:hAnsiTheme="minorHAnsi" w:cstheme="minorHAnsi"/>
          <w:spacing w:val="-1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or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sz w:val="22"/>
          <w:szCs w:val="22"/>
        </w:rPr>
        <w:t xml:space="preserve">above,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possibly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including</w:t>
      </w:r>
      <w:r w:rsidRPr="00FB3CC3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English</w:t>
      </w:r>
      <w:r w:rsidRPr="00FB3CC3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4"/>
          <w:sz w:val="22"/>
          <w:szCs w:val="22"/>
        </w:rPr>
        <w:t>Maths.</w:t>
      </w:r>
    </w:p>
    <w:p w14:paraId="15C80668" w14:textId="77777777" w:rsidR="00D029E2" w:rsidRPr="00FB3CC3" w:rsidRDefault="00D029E2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35AA91A2" w14:textId="77777777" w:rsidR="00D029E2" w:rsidRPr="00FB3CC3" w:rsidRDefault="00FE4BEF">
      <w:pPr>
        <w:spacing w:line="200" w:lineRule="exact"/>
        <w:ind w:left="220" w:right="314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Employers</w:t>
      </w:r>
      <w:r w:rsidRPr="00FB3CC3">
        <w:rPr>
          <w:rFonts w:asciiTheme="minorHAnsi" w:eastAsia="Palatino Linotype" w:hAnsiTheme="minorHAnsi" w:cstheme="minorHAnsi"/>
          <w:spacing w:val="1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often</w:t>
      </w:r>
      <w:r w:rsidRPr="00FB3CC3">
        <w:rPr>
          <w:rFonts w:asciiTheme="minorHAnsi" w:eastAsia="Palatino Linotype" w:hAnsiTheme="minorHAnsi" w:cstheme="minorHAnsi"/>
          <w:spacing w:val="3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look</w:t>
      </w:r>
      <w:r w:rsidRPr="00FB3CC3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evidence</w:t>
      </w:r>
      <w:r w:rsidRPr="00FB3CC3">
        <w:rPr>
          <w:rFonts w:asciiTheme="minorHAnsi" w:eastAsia="Palatino Linotype" w:hAnsiTheme="minorHAnsi" w:cstheme="minorHAnsi"/>
          <w:spacing w:val="3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relevant</w:t>
      </w:r>
      <w:r w:rsidRPr="00FB3CC3">
        <w:rPr>
          <w:rFonts w:asciiTheme="minorHAnsi" w:eastAsia="Palatino Linotype" w:hAnsiTheme="minorHAnsi" w:cstheme="minorHAnsi"/>
          <w:spacing w:val="3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skills,</w:t>
      </w:r>
      <w:r w:rsidRPr="00FB3CC3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including</w:t>
      </w:r>
      <w:r w:rsidRPr="00FB3CC3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customer </w:t>
      </w:r>
      <w:r w:rsidRPr="00FB3CC3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service,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keyboard</w:t>
      </w:r>
      <w:r w:rsidRPr="00FB3CC3">
        <w:rPr>
          <w:rFonts w:asciiTheme="minorHAnsi" w:eastAsia="Palatino Linotype" w:hAnsiTheme="minorHAnsi" w:cstheme="minorHAnsi"/>
          <w:spacing w:val="3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skills,</w:t>
      </w:r>
      <w:r w:rsidRPr="00FB3CC3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number,</w:t>
      </w:r>
      <w:r w:rsidRPr="00FB3CC3">
        <w:rPr>
          <w:rFonts w:asciiTheme="minorHAnsi" w:eastAsia="Palatino Linotype" w:hAnsiTheme="minorHAnsi" w:cstheme="minorHAnsi"/>
          <w:spacing w:val="4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clerical</w:t>
      </w:r>
      <w:r w:rsidRPr="00FB3CC3">
        <w:rPr>
          <w:rFonts w:asciiTheme="minorHAnsi" w:eastAsia="Palatino Linotype" w:hAnsiTheme="minorHAnsi" w:cstheme="minorHAnsi"/>
          <w:spacing w:val="1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sz w:val="22"/>
          <w:szCs w:val="22"/>
        </w:rPr>
        <w:t xml:space="preserve">and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general</w:t>
      </w:r>
      <w:r w:rsidRPr="00FB3CC3">
        <w:rPr>
          <w:rFonts w:asciiTheme="minorHAnsi" w:eastAsia="Palatino Linotype" w:hAnsiTheme="minorHAnsi" w:cstheme="minorHAnsi"/>
          <w:spacing w:val="3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87"/>
          <w:sz w:val="22"/>
          <w:szCs w:val="22"/>
        </w:rPr>
        <w:t>IT</w:t>
      </w:r>
      <w:r w:rsidRPr="00FB3CC3">
        <w:rPr>
          <w:rFonts w:asciiTheme="minorHAnsi" w:eastAsia="Palatino Linotype" w:hAnsiTheme="minorHAnsi" w:cstheme="minorHAnsi"/>
          <w:spacing w:val="7"/>
          <w:w w:val="8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skills.</w:t>
      </w:r>
    </w:p>
    <w:p w14:paraId="6BA1C320" w14:textId="77777777" w:rsidR="00D029E2" w:rsidRPr="00FB3CC3" w:rsidRDefault="00D029E2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37C78335" w14:textId="77777777" w:rsidR="00D029E2" w:rsidRPr="00FB3CC3" w:rsidRDefault="00FE4BEF">
      <w:pPr>
        <w:spacing w:line="200" w:lineRule="exact"/>
        <w:ind w:left="220" w:right="589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w w:val="81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0"/>
          <w:w w:val="8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work-related</w:t>
      </w:r>
      <w:r w:rsidRPr="00FB3CC3">
        <w:rPr>
          <w:rFonts w:asciiTheme="minorHAnsi" w:eastAsia="Palatino Linotype" w:hAnsiTheme="minorHAnsi" w:cstheme="minorHAnsi"/>
          <w:spacing w:val="3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qualification,</w:t>
      </w:r>
      <w:r w:rsidRPr="00FB3CC3">
        <w:rPr>
          <w:rFonts w:asciiTheme="minorHAnsi" w:eastAsia="Palatino Linotype" w:hAnsiTheme="minorHAnsi" w:cstheme="minorHAnsi"/>
          <w:spacing w:val="3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example,</w:t>
      </w:r>
      <w:r w:rsidRPr="00FB3CC3">
        <w:rPr>
          <w:rFonts w:asciiTheme="minorHAnsi" w:eastAsia="Palatino Linotype" w:hAnsiTheme="minorHAnsi" w:cstheme="minorHAnsi"/>
          <w:spacing w:val="4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Edexcel</w:t>
      </w:r>
      <w:r w:rsidRPr="00FB3CC3">
        <w:rPr>
          <w:rFonts w:asciiTheme="minorHAnsi" w:eastAsia="Palatino Linotype" w:hAnsiTheme="minorHAnsi" w:cstheme="minorHAnsi"/>
          <w:spacing w:val="1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92"/>
          <w:sz w:val="22"/>
          <w:szCs w:val="22"/>
        </w:rPr>
        <w:t>(BTEC)</w:t>
      </w:r>
      <w:r w:rsidRPr="00FB3CC3">
        <w:rPr>
          <w:rFonts w:asciiTheme="minorHAnsi" w:eastAsia="Palatino Linotype" w:hAnsiTheme="minorHAnsi" w:cstheme="minorHAnsi"/>
          <w:spacing w:val="5"/>
          <w:w w:val="9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Level</w:t>
      </w:r>
      <w:r w:rsidRPr="00FB3CC3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FB3CC3">
        <w:rPr>
          <w:rFonts w:asciiTheme="minorHAnsi" w:eastAsia="Palatino Linotype" w:hAnsiTheme="minorHAnsi" w:cstheme="minorHAnsi"/>
          <w:spacing w:val="1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First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qualification</w:t>
      </w:r>
      <w:r w:rsidRPr="00FB3CC3">
        <w:rPr>
          <w:rFonts w:asciiTheme="minorHAnsi" w:eastAsia="Palatino Linotype" w:hAnsiTheme="minorHAnsi" w:cstheme="minorHAnsi"/>
          <w:spacing w:val="3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might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be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useful</w:t>
      </w:r>
      <w:r w:rsidRPr="00FB3CC3">
        <w:rPr>
          <w:rFonts w:asciiTheme="minorHAnsi" w:eastAsia="Palatino Linotype" w:hAnsiTheme="minorHAnsi" w:cstheme="minorHAnsi"/>
          <w:spacing w:val="2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entry</w:t>
      </w:r>
      <w:r w:rsidRPr="00FB3CC3">
        <w:rPr>
          <w:rFonts w:asciiTheme="minorHAnsi" w:eastAsia="Palatino Linotype" w:hAnsiTheme="minorHAnsi" w:cstheme="minorHAnsi"/>
          <w:spacing w:val="1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9"/>
          <w:sz w:val="22"/>
          <w:szCs w:val="22"/>
        </w:rPr>
        <w:t xml:space="preserve">to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medical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reception </w:t>
      </w:r>
      <w:r w:rsidRPr="00FB3CC3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work.</w:t>
      </w:r>
    </w:p>
    <w:p w14:paraId="7C016756" w14:textId="77777777" w:rsidR="00D029E2" w:rsidRPr="00FB3CC3" w:rsidRDefault="00D029E2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5CE63B56" w14:textId="77777777" w:rsidR="00D029E2" w:rsidRPr="00FB3CC3" w:rsidRDefault="00FE4BEF">
      <w:pPr>
        <w:ind w:left="220"/>
        <w:rPr>
          <w:rFonts w:asciiTheme="minorHAnsi" w:eastAsia="Gill Sans MT" w:hAnsiTheme="minorHAnsi" w:cstheme="minorHAnsi"/>
          <w:sz w:val="22"/>
          <w:szCs w:val="22"/>
        </w:rPr>
      </w:pPr>
      <w:r w:rsidRPr="00FB3CC3">
        <w:rPr>
          <w:rFonts w:asciiTheme="minorHAnsi" w:eastAsia="Gill Sans MT" w:hAnsiTheme="minorHAnsi" w:cstheme="minorHAnsi"/>
          <w:sz w:val="22"/>
          <w:szCs w:val="22"/>
        </w:rPr>
        <w:t>Adult</w:t>
      </w:r>
      <w:r w:rsidRPr="00FB3CC3">
        <w:rPr>
          <w:rFonts w:asciiTheme="minorHAnsi" w:eastAsia="Gill Sans MT" w:hAnsiTheme="minorHAnsi" w:cstheme="minorHAnsi"/>
          <w:spacing w:val="30"/>
          <w:sz w:val="22"/>
          <w:szCs w:val="22"/>
        </w:rPr>
        <w:t xml:space="preserve"> </w:t>
      </w:r>
      <w:r w:rsidRPr="00FB3CC3">
        <w:rPr>
          <w:rFonts w:asciiTheme="minorHAnsi" w:eastAsia="Gill Sans MT" w:hAnsiTheme="minorHAnsi" w:cstheme="minorHAnsi"/>
          <w:w w:val="108"/>
          <w:sz w:val="22"/>
          <w:szCs w:val="22"/>
        </w:rPr>
        <w:t>Opportunities</w:t>
      </w:r>
    </w:p>
    <w:p w14:paraId="077F3E11" w14:textId="77777777" w:rsidR="00D029E2" w:rsidRPr="00FB3CC3" w:rsidRDefault="00D029E2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377CD443" w14:textId="77777777" w:rsidR="00D029E2" w:rsidRPr="00FB3CC3" w:rsidRDefault="00FE4BEF">
      <w:pPr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Age</w:t>
      </w:r>
      <w:r w:rsidRPr="00FB3CC3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06"/>
          <w:sz w:val="22"/>
          <w:szCs w:val="22"/>
        </w:rPr>
        <w:t>limits</w:t>
      </w:r>
    </w:p>
    <w:p w14:paraId="4AE7F01F" w14:textId="77777777" w:rsidR="00D029E2" w:rsidRPr="00FB3CC3" w:rsidRDefault="00D029E2">
      <w:pPr>
        <w:spacing w:before="2" w:line="180" w:lineRule="exact"/>
        <w:rPr>
          <w:rFonts w:asciiTheme="minorHAnsi" w:hAnsiTheme="minorHAnsi" w:cstheme="minorHAnsi"/>
          <w:sz w:val="22"/>
          <w:szCs w:val="22"/>
        </w:rPr>
      </w:pPr>
    </w:p>
    <w:p w14:paraId="3EF3B0AD" w14:textId="77777777" w:rsidR="00D029E2" w:rsidRPr="00FB3CC3" w:rsidRDefault="00FE4BEF">
      <w:pPr>
        <w:spacing w:line="200" w:lineRule="exact"/>
        <w:ind w:left="220" w:right="279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It</w:t>
      </w:r>
      <w:r w:rsidRPr="00FB3CC3">
        <w:rPr>
          <w:rFonts w:asciiTheme="minorHAnsi" w:eastAsia="Palatino Linotype" w:hAnsiTheme="minorHAnsi" w:cstheme="minorHAnsi"/>
          <w:spacing w:val="-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is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illegal</w:t>
      </w:r>
      <w:r w:rsidRPr="00FB3CC3">
        <w:rPr>
          <w:rFonts w:asciiTheme="minorHAnsi" w:eastAsia="Palatino Linotype" w:hAnsiTheme="minorHAnsi" w:cstheme="minorHAnsi"/>
          <w:spacing w:val="-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any</w:t>
      </w:r>
      <w:r w:rsidRPr="00FB3CC3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organisation </w:t>
      </w:r>
      <w:r w:rsidRPr="00FB3CC3">
        <w:rPr>
          <w:rFonts w:asciiTheme="minorHAnsi" w:eastAsia="Palatino Linotype" w:hAnsiTheme="minorHAnsi" w:cstheme="minorHAnsi"/>
          <w:spacing w:val="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set</w:t>
      </w:r>
      <w:r w:rsidRPr="00FB3CC3">
        <w:rPr>
          <w:rFonts w:asciiTheme="minorHAnsi" w:eastAsia="Palatino Linotype" w:hAnsiTheme="minorHAnsi" w:cstheme="minorHAnsi"/>
          <w:spacing w:val="3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age</w:t>
      </w:r>
      <w:r w:rsidRPr="00FB3CC3">
        <w:rPr>
          <w:rFonts w:asciiTheme="minorHAnsi" w:eastAsia="Palatino Linotype" w:hAnsiTheme="minorHAnsi" w:cstheme="minorHAnsi"/>
          <w:spacing w:val="2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limits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entry</w:t>
      </w:r>
      <w:r w:rsidRPr="00FB3CC3">
        <w:rPr>
          <w:rFonts w:asciiTheme="minorHAnsi" w:eastAsia="Palatino Linotype" w:hAnsiTheme="minorHAnsi" w:cstheme="minorHAnsi"/>
          <w:spacing w:val="1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employment, </w:t>
      </w:r>
      <w:r w:rsidRPr="00FB3CC3">
        <w:rPr>
          <w:rFonts w:asciiTheme="minorHAnsi" w:eastAsia="Palatino Linotype" w:hAnsiTheme="minorHAnsi" w:cstheme="minorHAnsi"/>
          <w:spacing w:val="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education </w:t>
      </w:r>
      <w:r w:rsidRPr="00FB3CC3">
        <w:rPr>
          <w:rFonts w:asciiTheme="minorHAnsi" w:eastAsia="Palatino Linotype" w:hAnsiTheme="minorHAnsi" w:cstheme="minorHAnsi"/>
          <w:spacing w:val="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or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training,</w:t>
      </w:r>
      <w:r w:rsidRPr="00FB3CC3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unless</w:t>
      </w:r>
      <w:r w:rsidRPr="00FB3CC3">
        <w:rPr>
          <w:rFonts w:asciiTheme="minorHAnsi" w:eastAsia="Palatino Linotype" w:hAnsiTheme="minorHAnsi" w:cstheme="minorHAnsi"/>
          <w:spacing w:val="3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they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can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3"/>
          <w:sz w:val="22"/>
          <w:szCs w:val="22"/>
        </w:rPr>
        <w:t xml:space="preserve">show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there</w:t>
      </w:r>
      <w:r w:rsidRPr="00FB3CC3">
        <w:rPr>
          <w:rFonts w:asciiTheme="minorHAnsi" w:eastAsia="Palatino Linotype" w:hAnsiTheme="minorHAnsi" w:cstheme="minorHAnsi"/>
          <w:spacing w:val="4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is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real</w:t>
      </w:r>
      <w:r w:rsidRPr="00FB3CC3">
        <w:rPr>
          <w:rFonts w:asciiTheme="minorHAnsi" w:eastAsia="Palatino Linotype" w:hAnsiTheme="minorHAnsi" w:cstheme="minorHAnsi"/>
          <w:spacing w:val="1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need</w:t>
      </w:r>
      <w:r w:rsidRPr="00FB3CC3">
        <w:rPr>
          <w:rFonts w:asciiTheme="minorHAnsi" w:eastAsia="Palatino Linotype" w:hAnsiTheme="minorHAnsi" w:cstheme="minorHAnsi"/>
          <w:spacing w:val="3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to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have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these 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1"/>
          <w:sz w:val="22"/>
          <w:szCs w:val="22"/>
        </w:rPr>
        <w:t>limits.</w:t>
      </w:r>
    </w:p>
    <w:p w14:paraId="25CDA767" w14:textId="77777777" w:rsidR="00D029E2" w:rsidRPr="00FB3CC3" w:rsidRDefault="00D029E2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5D9BE9FE" w14:textId="77777777" w:rsidR="00D029E2" w:rsidRPr="00FB3CC3" w:rsidRDefault="00FE4BEF">
      <w:pPr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b/>
          <w:w w:val="107"/>
          <w:sz w:val="22"/>
          <w:szCs w:val="22"/>
        </w:rPr>
        <w:t>Entry</w:t>
      </w:r>
    </w:p>
    <w:p w14:paraId="416C8B5E" w14:textId="77777777" w:rsidR="00D029E2" w:rsidRPr="00FB3CC3" w:rsidRDefault="00FE4BEF">
      <w:pPr>
        <w:spacing w:before="3" w:line="400" w:lineRule="atLeast"/>
        <w:ind w:left="220" w:right="57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Candidates</w:t>
      </w:r>
      <w:r w:rsidRPr="00FB3CC3">
        <w:rPr>
          <w:rFonts w:asciiTheme="minorHAnsi" w:eastAsia="Palatino Linotype" w:hAnsiTheme="minorHAnsi" w:cstheme="minorHAnsi"/>
          <w:spacing w:val="2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with</w:t>
      </w:r>
      <w:r w:rsidRPr="00FB3CC3">
        <w:rPr>
          <w:rFonts w:asciiTheme="minorHAnsi" w:eastAsia="Palatino Linotype" w:hAnsiTheme="minorHAnsi" w:cstheme="minorHAnsi"/>
          <w:spacing w:val="-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skills</w:t>
      </w:r>
      <w:r w:rsidRPr="00FB3CC3">
        <w:rPr>
          <w:rFonts w:asciiTheme="minorHAnsi" w:eastAsia="Palatino Linotype" w:hAnsiTheme="minorHAnsi" w:cstheme="minorHAnsi"/>
          <w:spacing w:val="-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abilities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gained</w:t>
      </w:r>
      <w:r w:rsidRPr="00FB3CC3">
        <w:rPr>
          <w:rFonts w:asciiTheme="minorHAnsi" w:eastAsia="Palatino Linotype" w:hAnsiTheme="minorHAnsi" w:cstheme="minorHAnsi"/>
          <w:spacing w:val="2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clerical,</w:t>
      </w:r>
      <w:r w:rsidRPr="00FB3CC3">
        <w:rPr>
          <w:rFonts w:asciiTheme="minorHAnsi" w:eastAsia="Palatino Linotype" w:hAnsiTheme="minorHAnsi" w:cstheme="minorHAnsi"/>
          <w:spacing w:val="1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administration </w:t>
      </w:r>
      <w:r w:rsidRPr="00FB3CC3">
        <w:rPr>
          <w:rFonts w:asciiTheme="minorHAnsi" w:eastAsia="Palatino Linotype" w:hAnsiTheme="minorHAnsi" w:cstheme="minorHAnsi"/>
          <w:spacing w:val="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or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customer </w:t>
      </w:r>
      <w:r w:rsidRPr="00FB3CC3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service</w:t>
      </w:r>
      <w:r w:rsidRPr="00FB3CC3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roles</w:t>
      </w:r>
      <w:r w:rsidRPr="00FB3CC3">
        <w:rPr>
          <w:rFonts w:asciiTheme="minorHAnsi" w:eastAsia="Palatino Linotype" w:hAnsiTheme="minorHAnsi" w:cstheme="minorHAnsi"/>
          <w:spacing w:val="2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have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sz w:val="22"/>
          <w:szCs w:val="22"/>
        </w:rPr>
        <w:t xml:space="preserve">advantage. </w:t>
      </w:r>
      <w:r w:rsidRPr="00FB3CC3">
        <w:rPr>
          <w:rFonts w:asciiTheme="minorHAnsi" w:eastAsia="Palatino Linotype" w:hAnsiTheme="minorHAnsi" w:cstheme="minorHAnsi"/>
          <w:w w:val="106"/>
          <w:sz w:val="22"/>
          <w:szCs w:val="22"/>
        </w:rPr>
        <w:t>Intermediate</w:t>
      </w:r>
      <w:r w:rsidRPr="00FB3CC3">
        <w:rPr>
          <w:rFonts w:asciiTheme="minorHAnsi" w:eastAsia="Palatino Linotype" w:hAnsiTheme="minorHAnsi" w:cstheme="minorHAnsi"/>
          <w:spacing w:val="-2"/>
          <w:w w:val="10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Level</w:t>
      </w:r>
      <w:r w:rsidRPr="00FB3CC3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Apprenticeships</w:t>
      </w:r>
      <w:r w:rsidRPr="00FB3CC3">
        <w:rPr>
          <w:rFonts w:asciiTheme="minorHAnsi" w:eastAsia="Palatino Linotype" w:hAnsiTheme="minorHAnsi" w:cstheme="minorHAnsi"/>
          <w:spacing w:val="4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Advanced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Level</w:t>
      </w:r>
      <w:r w:rsidRPr="00FB3CC3">
        <w:rPr>
          <w:rFonts w:asciiTheme="minorHAnsi" w:eastAsia="Palatino Linotype" w:hAnsiTheme="minorHAnsi" w:cstheme="minorHAnsi"/>
          <w:spacing w:val="-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Apprenticeships</w:t>
      </w:r>
      <w:r w:rsidRPr="00FB3CC3">
        <w:rPr>
          <w:rFonts w:asciiTheme="minorHAnsi" w:eastAsia="Palatino Linotype" w:hAnsiTheme="minorHAnsi" w:cstheme="minorHAnsi"/>
          <w:spacing w:val="4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Business 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Administration,</w:t>
      </w:r>
      <w:r w:rsidRPr="00FB3CC3">
        <w:rPr>
          <w:rFonts w:asciiTheme="minorHAnsi" w:eastAsia="Palatino Linotype" w:hAnsiTheme="minorHAnsi" w:cstheme="minorHAnsi"/>
          <w:spacing w:val="1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7"/>
          <w:sz w:val="22"/>
          <w:szCs w:val="22"/>
        </w:rPr>
        <w:t>or</w:t>
      </w:r>
    </w:p>
    <w:p w14:paraId="7C2B63AC" w14:textId="77777777" w:rsidR="00D029E2" w:rsidRPr="00FB3CC3" w:rsidRDefault="00FE4BEF">
      <w:pPr>
        <w:spacing w:line="200" w:lineRule="exact"/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Healthcare</w:t>
      </w:r>
      <w:r w:rsidRPr="00FB3CC3">
        <w:rPr>
          <w:rFonts w:asciiTheme="minorHAnsi" w:eastAsia="Palatino Linotype" w:hAnsiTheme="minorHAnsi" w:cstheme="minorHAnsi"/>
          <w:spacing w:val="44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Support</w:t>
      </w:r>
      <w:r w:rsidRPr="00FB3CC3">
        <w:rPr>
          <w:rFonts w:asciiTheme="minorHAnsi" w:eastAsia="Palatino Linotype" w:hAnsiTheme="minorHAnsi" w:cstheme="minorHAnsi"/>
          <w:spacing w:val="2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Services,</w:t>
      </w:r>
      <w:r w:rsidRPr="00FB3CC3">
        <w:rPr>
          <w:rFonts w:asciiTheme="minorHAnsi" w:eastAsia="Palatino Linotype" w:hAnsiTheme="minorHAnsi" w:cstheme="minorHAnsi"/>
          <w:spacing w:val="2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might</w:t>
      </w:r>
      <w:r w:rsidRPr="00FB3CC3">
        <w:rPr>
          <w:rFonts w:asciiTheme="minorHAnsi" w:eastAsia="Palatino Linotype" w:hAnsiTheme="minorHAnsi" w:cstheme="minorHAnsi"/>
          <w:spacing w:val="10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be</w:t>
      </w:r>
      <w:r w:rsidRPr="00FB3CC3">
        <w:rPr>
          <w:rFonts w:asciiTheme="minorHAnsi" w:eastAsia="Palatino Linotype" w:hAnsiTheme="minorHAnsi" w:cstheme="minorHAnsi"/>
          <w:spacing w:val="2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available</w:t>
      </w:r>
      <w:r w:rsidRPr="00FB3CC3">
        <w:rPr>
          <w:rFonts w:asciiTheme="minorHAnsi" w:eastAsia="Palatino Linotype" w:hAnsiTheme="minorHAnsi" w:cstheme="minorHAnsi"/>
          <w:spacing w:val="2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your</w:t>
      </w:r>
      <w:r w:rsidRPr="00FB3CC3">
        <w:rPr>
          <w:rFonts w:asciiTheme="minorHAnsi" w:eastAsia="Palatino Linotype" w:hAnsiTheme="minorHAnsi" w:cstheme="minorHAnsi"/>
          <w:spacing w:val="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0"/>
          <w:position w:val="1"/>
          <w:sz w:val="22"/>
          <w:szCs w:val="22"/>
        </w:rPr>
        <w:t>area.</w:t>
      </w:r>
    </w:p>
    <w:p w14:paraId="279BA51D" w14:textId="77777777" w:rsidR="00D029E2" w:rsidRPr="00FB3CC3" w:rsidRDefault="00D029E2">
      <w:pPr>
        <w:spacing w:line="160" w:lineRule="exact"/>
        <w:rPr>
          <w:rFonts w:asciiTheme="minorHAnsi" w:hAnsiTheme="minorHAnsi" w:cstheme="minorHAnsi"/>
          <w:sz w:val="22"/>
          <w:szCs w:val="22"/>
        </w:rPr>
      </w:pPr>
    </w:p>
    <w:p w14:paraId="191A051B" w14:textId="77777777" w:rsidR="00D029E2" w:rsidRPr="00FB3CC3" w:rsidRDefault="00FE4BEF">
      <w:pPr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b/>
          <w:w w:val="107"/>
          <w:sz w:val="22"/>
          <w:szCs w:val="22"/>
        </w:rPr>
        <w:t>Courses</w:t>
      </w:r>
    </w:p>
    <w:p w14:paraId="16429FCC" w14:textId="77777777" w:rsidR="00D029E2" w:rsidRPr="00FB3CC3" w:rsidRDefault="00D029E2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14F9176D" w14:textId="77777777" w:rsidR="00D029E2" w:rsidRPr="00FB3CC3" w:rsidRDefault="00FE4BEF">
      <w:pPr>
        <w:spacing w:line="200" w:lineRule="exact"/>
        <w:ind w:left="220" w:right="603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Association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Medical</w:t>
      </w:r>
      <w:r w:rsidRPr="00FB3CC3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8"/>
          <w:sz w:val="22"/>
          <w:szCs w:val="22"/>
        </w:rPr>
        <w:t>Secretaries,</w:t>
      </w:r>
      <w:r w:rsidRPr="00FB3CC3">
        <w:rPr>
          <w:rFonts w:asciiTheme="minorHAnsi" w:eastAsia="Palatino Linotype" w:hAnsiTheme="minorHAnsi" w:cstheme="minorHAnsi"/>
          <w:spacing w:val="-3"/>
          <w:w w:val="10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Practice</w:t>
      </w:r>
      <w:r w:rsidRPr="00FB3CC3">
        <w:rPr>
          <w:rFonts w:asciiTheme="minorHAnsi" w:eastAsia="Palatino Linotype" w:hAnsiTheme="minorHAnsi" w:cstheme="minorHAnsi"/>
          <w:spacing w:val="3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Managers,</w:t>
      </w:r>
      <w:r w:rsidRPr="00FB3CC3">
        <w:rPr>
          <w:rFonts w:asciiTheme="minorHAnsi" w:eastAsia="Palatino Linotype" w:hAnsiTheme="minorHAnsi" w:cstheme="minorHAnsi"/>
          <w:spacing w:val="4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Administrators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Receptionists </w:t>
      </w:r>
      <w:r w:rsidRPr="00FB3CC3">
        <w:rPr>
          <w:rFonts w:asciiTheme="minorHAnsi" w:eastAsia="Palatino Linotype" w:hAnsiTheme="minorHAnsi" w:cstheme="minorHAnsi"/>
          <w:spacing w:val="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91"/>
          <w:sz w:val="22"/>
          <w:szCs w:val="22"/>
        </w:rPr>
        <w:t>(AMSPAR)</w:t>
      </w:r>
      <w:r w:rsidRPr="00FB3CC3">
        <w:rPr>
          <w:rFonts w:asciiTheme="minorHAnsi" w:eastAsia="Palatino Linotype" w:hAnsiTheme="minorHAnsi" w:cstheme="minorHAnsi"/>
          <w:spacing w:val="5"/>
          <w:w w:val="9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offers</w:t>
      </w:r>
      <w:r w:rsidRPr="00FB3CC3">
        <w:rPr>
          <w:rFonts w:asciiTheme="minorHAnsi" w:eastAsia="Palatino Linotype" w:hAnsiTheme="minorHAnsi" w:cstheme="minorHAnsi"/>
          <w:spacing w:val="3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0"/>
          <w:sz w:val="22"/>
          <w:szCs w:val="22"/>
        </w:rPr>
        <w:t xml:space="preserve">the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level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Certificate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Diploma</w:t>
      </w:r>
      <w:r w:rsidRPr="00FB3CC3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Medical</w:t>
      </w:r>
      <w:r w:rsidRPr="00FB3CC3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Administration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level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2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Award/level</w:t>
      </w:r>
      <w:r w:rsidRPr="00FB3CC3">
        <w:rPr>
          <w:rFonts w:asciiTheme="minorHAnsi" w:eastAsia="Palatino Linotype" w:hAnsiTheme="minorHAnsi" w:cstheme="minorHAnsi"/>
          <w:spacing w:val="-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3</w:t>
      </w:r>
      <w:r w:rsidRPr="00FB3CC3">
        <w:rPr>
          <w:rFonts w:asciiTheme="minorHAnsi" w:eastAsia="Palatino Linotype" w:hAnsiTheme="minorHAnsi" w:cstheme="minorHAnsi"/>
          <w:spacing w:val="1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Certificate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1"/>
          <w:sz w:val="22"/>
          <w:szCs w:val="22"/>
        </w:rPr>
        <w:t xml:space="preserve">Medical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Terminology.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These</w:t>
      </w:r>
      <w:r w:rsidRPr="00FB3CC3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are</w:t>
      </w:r>
      <w:r w:rsidRPr="00FB3CC3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available</w:t>
      </w:r>
      <w:r w:rsidRPr="00FB3CC3">
        <w:rPr>
          <w:rFonts w:asciiTheme="minorHAnsi" w:eastAsia="Palatino Linotype" w:hAnsiTheme="minorHAnsi" w:cstheme="minorHAnsi"/>
          <w:spacing w:val="2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full-time,</w:t>
      </w:r>
      <w:r w:rsidRPr="00FB3CC3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part-time</w:t>
      </w:r>
      <w:r w:rsidRPr="00FB3CC3">
        <w:rPr>
          <w:rFonts w:asciiTheme="minorHAnsi" w:eastAsia="Palatino Linotype" w:hAnsiTheme="minorHAnsi" w:cstheme="minorHAnsi"/>
          <w:spacing w:val="3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by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distance</w:t>
      </w:r>
      <w:r w:rsidRPr="00FB3CC3">
        <w:rPr>
          <w:rFonts w:asciiTheme="minorHAnsi" w:eastAsia="Palatino Linotype" w:hAnsiTheme="minorHAnsi" w:cstheme="minorHAnsi"/>
          <w:spacing w:val="4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3"/>
          <w:sz w:val="22"/>
          <w:szCs w:val="22"/>
        </w:rPr>
        <w:t>learnin</w:t>
      </w:r>
      <w:r w:rsidRPr="00FB3CC3">
        <w:rPr>
          <w:rFonts w:asciiTheme="minorHAnsi" w:eastAsia="Palatino Linotype" w:hAnsiTheme="minorHAnsi" w:cstheme="minorHAnsi"/>
          <w:spacing w:val="-1"/>
          <w:w w:val="103"/>
          <w:sz w:val="22"/>
          <w:szCs w:val="22"/>
        </w:rPr>
        <w:t>g</w:t>
      </w:r>
      <w:r w:rsidRPr="00FB3CC3">
        <w:rPr>
          <w:rFonts w:asciiTheme="minorHAnsi" w:eastAsia="Palatino Linotype" w:hAnsiTheme="minorHAnsi" w:cstheme="minorHAnsi"/>
          <w:w w:val="106"/>
          <w:sz w:val="22"/>
          <w:szCs w:val="22"/>
        </w:rPr>
        <w:t>.</w:t>
      </w:r>
    </w:p>
    <w:p w14:paraId="33045A8F" w14:textId="77777777" w:rsidR="00D029E2" w:rsidRPr="00FB3CC3" w:rsidRDefault="00D029E2">
      <w:pPr>
        <w:spacing w:before="10" w:line="160" w:lineRule="exact"/>
        <w:rPr>
          <w:rFonts w:asciiTheme="minorHAnsi" w:hAnsiTheme="minorHAnsi" w:cstheme="minorHAnsi"/>
          <w:sz w:val="22"/>
          <w:szCs w:val="22"/>
        </w:rPr>
      </w:pPr>
    </w:p>
    <w:p w14:paraId="4912EF00" w14:textId="77777777" w:rsidR="00D029E2" w:rsidRPr="00FB3CC3" w:rsidRDefault="00FE4BEF">
      <w:pPr>
        <w:spacing w:before="9"/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British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Society</w:t>
      </w:r>
      <w:r w:rsidRPr="00FB3CC3">
        <w:rPr>
          <w:rFonts w:asciiTheme="minorHAnsi" w:eastAsia="Palatino Linotype" w:hAnsiTheme="minorHAnsi" w:cstheme="minorHAnsi"/>
          <w:spacing w:val="2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Medical</w:t>
      </w:r>
      <w:r w:rsidRPr="00FB3CC3">
        <w:rPr>
          <w:rFonts w:asciiTheme="minorHAnsi" w:eastAsia="Palatino Linotype" w:hAnsiTheme="minorHAnsi" w:cstheme="minorHAnsi"/>
          <w:spacing w:val="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9"/>
          <w:sz w:val="22"/>
          <w:szCs w:val="22"/>
        </w:rPr>
        <w:t>Secretaries</w:t>
      </w:r>
      <w:r w:rsidRPr="00FB3CC3">
        <w:rPr>
          <w:rFonts w:asciiTheme="minorHAnsi" w:eastAsia="Palatino Linotype" w:hAnsiTheme="minorHAnsi" w:cstheme="minorHAnsi"/>
          <w:spacing w:val="-3"/>
          <w:w w:val="10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Administrators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95"/>
          <w:sz w:val="22"/>
          <w:szCs w:val="22"/>
        </w:rPr>
        <w:t>(BSMSA)</w:t>
      </w:r>
      <w:r w:rsidRPr="00FB3CC3">
        <w:rPr>
          <w:rFonts w:asciiTheme="minorHAnsi" w:eastAsia="Palatino Linotype" w:hAnsiTheme="minorHAnsi" w:cstheme="minorHAnsi"/>
          <w:spacing w:val="3"/>
          <w:w w:val="9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offers</w:t>
      </w:r>
      <w:r w:rsidRPr="00FB3CC3">
        <w:rPr>
          <w:rFonts w:asciiTheme="minorHAnsi" w:eastAsia="Palatino Linotype" w:hAnsiTheme="minorHAnsi" w:cstheme="minorHAnsi"/>
          <w:spacing w:val="3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two</w:t>
      </w:r>
      <w:r w:rsidRPr="00FB3CC3">
        <w:rPr>
          <w:rFonts w:asciiTheme="minorHAnsi" w:eastAsia="Palatino Linotype" w:hAnsiTheme="minorHAnsi" w:cstheme="minorHAnsi"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relevant</w:t>
      </w:r>
      <w:r w:rsidRPr="00FB3CC3">
        <w:rPr>
          <w:rFonts w:asciiTheme="minorHAnsi" w:eastAsia="Palatino Linotype" w:hAnsiTheme="minorHAnsi" w:cstheme="minorHAnsi"/>
          <w:spacing w:val="3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e-learning</w:t>
      </w:r>
      <w:r w:rsidRPr="00FB3CC3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sz w:val="22"/>
          <w:szCs w:val="22"/>
        </w:rPr>
        <w:t>courses:</w:t>
      </w:r>
      <w:r w:rsidRPr="00FB3CC3">
        <w:rPr>
          <w:rFonts w:asciiTheme="minorHAnsi" w:eastAsia="Palatino Linotype" w:hAnsiTheme="minorHAnsi" w:cstheme="minorHAnsi"/>
          <w:spacing w:val="24"/>
          <w:w w:val="10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sz w:val="22"/>
          <w:szCs w:val="22"/>
        </w:rPr>
        <w:t>Medical</w:t>
      </w:r>
    </w:p>
    <w:p w14:paraId="76679EAD" w14:textId="77777777" w:rsidR="00D029E2" w:rsidRPr="00FB3CC3" w:rsidRDefault="00FE4BEF">
      <w:pPr>
        <w:spacing w:line="200" w:lineRule="exact"/>
        <w:ind w:left="22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Terminology</w:t>
      </w:r>
      <w:r w:rsidRPr="00FB3CC3">
        <w:rPr>
          <w:rFonts w:asciiTheme="minorHAnsi" w:eastAsia="Palatino Linotype" w:hAnsiTheme="minorHAnsi" w:cstheme="minorHAnsi"/>
          <w:spacing w:val="1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beginners, </w:t>
      </w:r>
      <w:r w:rsidRPr="00FB3CC3">
        <w:rPr>
          <w:rFonts w:asciiTheme="minorHAnsi" w:eastAsia="Palatino Linotype" w:hAnsiTheme="minorHAnsi" w:cstheme="minorHAnsi"/>
          <w:spacing w:val="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Certificate</w:t>
      </w:r>
      <w:r w:rsidRPr="00FB3CC3">
        <w:rPr>
          <w:rFonts w:asciiTheme="minorHAnsi" w:eastAsia="Palatino Linotype" w:hAnsiTheme="minorHAnsi" w:cstheme="minorHAnsi"/>
          <w:spacing w:val="2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Medical</w:t>
      </w:r>
      <w:r w:rsidRPr="00FB3CC3">
        <w:rPr>
          <w:rFonts w:asciiTheme="minorHAnsi" w:eastAsia="Palatino Linotype" w:hAnsiTheme="minorHAnsi" w:cstheme="minorHAnsi"/>
          <w:spacing w:val="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1"/>
          <w:position w:val="1"/>
          <w:sz w:val="22"/>
          <w:szCs w:val="22"/>
        </w:rPr>
        <w:t>Terminology.</w:t>
      </w:r>
    </w:p>
    <w:p w14:paraId="003F3E39" w14:textId="77777777" w:rsidR="00D029E2" w:rsidRPr="00FB3CC3" w:rsidRDefault="00D029E2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1542CF6D" w14:textId="77777777" w:rsidR="00D029E2" w:rsidRPr="00FB3CC3" w:rsidRDefault="00FE4BEF">
      <w:pPr>
        <w:spacing w:line="200" w:lineRule="exact"/>
        <w:ind w:left="220" w:right="340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Relevant</w:t>
      </w:r>
      <w:r w:rsidRPr="00FB3CC3">
        <w:rPr>
          <w:rFonts w:asciiTheme="minorHAnsi" w:eastAsia="Palatino Linotype" w:hAnsiTheme="minorHAnsi" w:cstheme="minorHAnsi"/>
          <w:spacing w:val="2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courses </w:t>
      </w:r>
      <w:r w:rsidRPr="00FB3CC3">
        <w:rPr>
          <w:rFonts w:asciiTheme="minorHAnsi" w:eastAsia="Palatino Linotype" w:hAnsiTheme="minorHAnsi" w:cstheme="minorHAnsi"/>
          <w:spacing w:val="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in,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example,</w:t>
      </w:r>
      <w:r w:rsidRPr="00FB3CC3">
        <w:rPr>
          <w:rFonts w:asciiTheme="minorHAnsi" w:eastAsia="Palatino Linotype" w:hAnsiTheme="minorHAnsi" w:cstheme="minorHAnsi"/>
          <w:spacing w:val="4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word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processing, 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88"/>
          <w:sz w:val="22"/>
          <w:szCs w:val="22"/>
        </w:rPr>
        <w:t>ICT</w:t>
      </w:r>
      <w:r w:rsidRPr="00FB3CC3">
        <w:rPr>
          <w:rFonts w:asciiTheme="minorHAnsi" w:eastAsia="Palatino Linotype" w:hAnsiTheme="minorHAnsi" w:cstheme="minorHAnsi"/>
          <w:spacing w:val="6"/>
          <w:w w:val="8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 xml:space="preserve">administration, </w:t>
      </w:r>
      <w:r w:rsidRPr="00FB3CC3">
        <w:rPr>
          <w:rFonts w:asciiTheme="minorHAnsi" w:eastAsia="Palatino Linotype" w:hAnsiTheme="minorHAnsi" w:cstheme="minorHAnsi"/>
          <w:spacing w:val="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are</w:t>
      </w:r>
      <w:r w:rsidRPr="00FB3CC3">
        <w:rPr>
          <w:rFonts w:asciiTheme="minorHAnsi" w:eastAsia="Palatino Linotype" w:hAnsiTheme="minorHAnsi" w:cstheme="minorHAnsi"/>
          <w:spacing w:val="2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offered</w:t>
      </w:r>
      <w:r w:rsidRPr="00FB3CC3">
        <w:rPr>
          <w:rFonts w:asciiTheme="minorHAnsi" w:eastAsia="Palatino Linotype" w:hAnsiTheme="minorHAnsi" w:cstheme="minorHAnsi"/>
          <w:spacing w:val="4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by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large</w:t>
      </w:r>
      <w:r w:rsidRPr="00FB3CC3">
        <w:rPr>
          <w:rFonts w:asciiTheme="minorHAnsi" w:eastAsia="Palatino Linotype" w:hAnsiTheme="minorHAnsi" w:cstheme="minorHAnsi"/>
          <w:spacing w:val="1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number  of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0"/>
          <w:sz w:val="22"/>
          <w:szCs w:val="22"/>
        </w:rPr>
        <w:t xml:space="preserve">centres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by</w:t>
      </w:r>
      <w:r w:rsidRPr="00FB3CC3">
        <w:rPr>
          <w:rFonts w:asciiTheme="minorHAnsi" w:eastAsia="Palatino Linotype" w:hAnsiTheme="minorHAnsi" w:cstheme="minorHAnsi"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distance</w:t>
      </w:r>
      <w:r w:rsidRPr="00FB3CC3">
        <w:rPr>
          <w:rFonts w:asciiTheme="minorHAnsi" w:eastAsia="Palatino Linotype" w:hAnsiTheme="minorHAnsi" w:cstheme="minorHAnsi"/>
          <w:spacing w:val="4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3"/>
          <w:sz w:val="22"/>
          <w:szCs w:val="22"/>
        </w:rPr>
        <w:t>learning.</w:t>
      </w:r>
    </w:p>
    <w:p w14:paraId="3F1C3D59" w14:textId="77777777" w:rsidR="00D029E2" w:rsidRPr="00FB3CC3" w:rsidRDefault="00D029E2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396A62BE" w14:textId="77777777" w:rsidR="00D029E2" w:rsidRPr="00FB3CC3" w:rsidRDefault="00FE4BEF">
      <w:pPr>
        <w:ind w:left="220"/>
        <w:rPr>
          <w:rFonts w:asciiTheme="minorHAnsi" w:eastAsia="Palatino Linotype" w:hAnsiTheme="minorHAnsi" w:cstheme="minorHAnsi"/>
          <w:sz w:val="22"/>
          <w:szCs w:val="22"/>
        </w:rPr>
        <w:sectPr w:rsidR="00D029E2" w:rsidRPr="00FB3CC3">
          <w:pgSz w:w="12240" w:h="15840"/>
          <w:pgMar w:top="1000" w:right="980" w:bottom="280" w:left="980" w:header="0" w:footer="420" w:gutter="0"/>
          <w:cols w:space="720"/>
        </w:sectPr>
      </w:pPr>
      <w:r w:rsidRPr="00FB3CC3">
        <w:rPr>
          <w:rFonts w:asciiTheme="minorHAnsi" w:eastAsia="Palatino Linotype" w:hAnsiTheme="minorHAnsi" w:cstheme="minorHAnsi"/>
          <w:b/>
          <w:w w:val="111"/>
          <w:sz w:val="22"/>
          <w:szCs w:val="22"/>
        </w:rPr>
        <w:t>Statistics</w:t>
      </w:r>
    </w:p>
    <w:p w14:paraId="415AF627" w14:textId="77777777" w:rsidR="00D029E2" w:rsidRPr="00FB3CC3" w:rsidRDefault="00FE4BEF">
      <w:pPr>
        <w:spacing w:before="51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lastRenderedPageBreak/>
        <w:pict w14:anchorId="3C17591B">
          <v:group id="_x0000_s1062" style="position:absolute;left:0;text-align:left;margin-left:60.8pt;margin-top:6.25pt;width:3.5pt;height:3.5pt;z-index:-251645440;mso-position-horizontal-relative:page" coordorigin="1216,125" coordsize="70,70">
            <v:shape id="_x0000_s1063" style="position:absolute;left:1216;top:125;width:70;height:70" coordorigin="1216,125" coordsize="70,70" path="m1286,160r-2,-11l1271,132r-20,-7l1240,127r-17,12l1216,160r1,10l1230,188r21,7l1261,193r18,-12l1286,160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28%</w:t>
      </w:r>
      <w:r w:rsidRPr="00FB3CC3">
        <w:rPr>
          <w:rFonts w:asciiTheme="minorHAnsi" w:eastAsia="Palatino Linotype" w:hAnsiTheme="minorHAnsi" w:cstheme="minorHAnsi"/>
          <w:spacing w:val="2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of</w:t>
      </w:r>
      <w:r w:rsidRPr="00FB3CC3">
        <w:rPr>
          <w:rFonts w:asciiTheme="minorHAnsi" w:eastAsia="Palatino Linotype" w:hAnsiTheme="minorHAnsi" w:cstheme="minorHAnsi"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people</w:t>
      </w:r>
      <w:r w:rsidRPr="00FB3CC3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in</w:t>
      </w:r>
      <w:r w:rsidRPr="00FB3CC3">
        <w:rPr>
          <w:rFonts w:asciiTheme="minorHAnsi" w:eastAsia="Palatino Linotype" w:hAnsiTheme="minorHAnsi" w:cstheme="minorHAnsi"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sz w:val="22"/>
          <w:szCs w:val="22"/>
        </w:rPr>
        <w:t>occupations</w:t>
      </w:r>
      <w:r w:rsidRPr="00FB3CC3">
        <w:rPr>
          <w:rFonts w:asciiTheme="minorHAnsi" w:eastAsia="Palatino Linotype" w:hAnsiTheme="minorHAnsi" w:cstheme="minorHAnsi"/>
          <w:spacing w:val="-2"/>
          <w:w w:val="10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such</w:t>
      </w:r>
      <w:r w:rsidRPr="00FB3CC3">
        <w:rPr>
          <w:rFonts w:asciiTheme="minorHAnsi" w:eastAsia="Palatino Linotype" w:hAnsiTheme="minorHAnsi" w:cstheme="minorHAnsi"/>
          <w:spacing w:val="2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as</w:t>
      </w:r>
      <w:r w:rsidRPr="00FB3CC3">
        <w:rPr>
          <w:rFonts w:asciiTheme="minorHAnsi" w:eastAsia="Palatino Linotype" w:hAnsiTheme="minorHAnsi" w:cstheme="minorHAnsi"/>
          <w:spacing w:val="2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medical</w:t>
      </w:r>
      <w:r w:rsidRPr="00FB3CC3">
        <w:rPr>
          <w:rFonts w:asciiTheme="minorHAnsi" w:eastAsia="Palatino Linotype" w:hAnsiTheme="minorHAnsi" w:cstheme="minorHAnsi"/>
          <w:spacing w:val="2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sz w:val="22"/>
          <w:szCs w:val="22"/>
        </w:rPr>
        <w:t>receptionist</w:t>
      </w:r>
      <w:r w:rsidRPr="00FB3CC3">
        <w:rPr>
          <w:rFonts w:asciiTheme="minorHAnsi" w:eastAsia="Palatino Linotype" w:hAnsiTheme="minorHAnsi" w:cstheme="minorHAnsi"/>
          <w:spacing w:val="-2"/>
          <w:w w:val="106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work</w:t>
      </w:r>
      <w:r w:rsidRPr="00FB3CC3">
        <w:rPr>
          <w:rFonts w:asciiTheme="minorHAnsi" w:eastAsia="Palatino Linotype" w:hAnsiTheme="minorHAnsi" w:cstheme="minorHAnsi"/>
          <w:spacing w:val="-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sz w:val="22"/>
          <w:szCs w:val="22"/>
        </w:rPr>
        <w:t>part-time.</w:t>
      </w:r>
    </w:p>
    <w:p w14:paraId="59A21BEB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66C23E9E">
          <v:group id="_x0000_s1060" style="position:absolute;left:0;text-align:left;margin-left:60.8pt;margin-top:2.15pt;width:3.5pt;height:3.5pt;z-index:-251644416;mso-position-horizontal-relative:page" coordorigin="1216,43" coordsize="70,70">
            <v:shape id="_x0000_s1061" style="position:absolute;left:1216;top:43;width:70;height:70" coordorigin="1216,43" coordsize="70,70" path="m1286,78r-2,-11l1271,50r-20,-7l1240,44r-17,13l1216,78r1,10l1230,106r21,6l1261,111r18,-13l1286,78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5%</w:t>
      </w:r>
      <w:r w:rsidRPr="00FB3CC3">
        <w:rPr>
          <w:rFonts w:asciiTheme="minorHAnsi" w:eastAsia="Palatino Linotype" w:hAnsiTheme="minorHAnsi" w:cstheme="minorHAnsi"/>
          <w:spacing w:val="1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have</w:t>
      </w:r>
      <w:r w:rsidRPr="00FB3CC3">
        <w:rPr>
          <w:rFonts w:asciiTheme="minorHAnsi" w:eastAsia="Palatino Linotype" w:hAnsiTheme="minorHAnsi" w:cstheme="minorHAnsi"/>
          <w:spacing w:val="2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flexible</w:t>
      </w:r>
      <w:r w:rsidRPr="00FB3CC3">
        <w:rPr>
          <w:rFonts w:asciiTheme="minorHAnsi" w:eastAsia="Palatino Linotype" w:hAnsiTheme="minorHAnsi" w:cstheme="minorHAnsi"/>
          <w:spacing w:val="18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position w:val="1"/>
          <w:sz w:val="22"/>
          <w:szCs w:val="22"/>
        </w:rPr>
        <w:t>hours.</w:t>
      </w:r>
    </w:p>
    <w:p w14:paraId="3B15F9D6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44E91D1F">
          <v:group id="_x0000_s1058" style="position:absolute;left:0;text-align:left;margin-left:60.8pt;margin-top:2.15pt;width:3.5pt;height:3.5pt;z-index:-251643392;mso-position-horizontal-relative:page" coordorigin="1216,43" coordsize="70,70">
            <v:shape id="_x0000_s1059" style="position:absolute;left:1216;top:43;width:70;height:70" coordorigin="1216,43" coordsize="70,70" path="m1286,77r-2,-10l1271,50r-20,-7l1240,44r-17,13l1216,77r1,11l1230,105r21,7l1261,111r18,-13l1286,7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5%</w:t>
      </w:r>
      <w:r w:rsidRPr="00FB3CC3">
        <w:rPr>
          <w:rFonts w:asciiTheme="minorHAnsi" w:eastAsia="Palatino Linotype" w:hAnsiTheme="minorHAnsi" w:cstheme="minorHAnsi"/>
          <w:spacing w:val="1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of</w:t>
      </w:r>
      <w:r w:rsidRPr="00FB3CC3">
        <w:rPr>
          <w:rFonts w:asciiTheme="minorHAnsi" w:eastAsia="Palatino Linotype" w:hAnsiTheme="minorHAnsi" w:cstheme="minorHAnsi"/>
          <w:spacing w:val="1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employees </w:t>
      </w:r>
      <w:r w:rsidRPr="00FB3CC3">
        <w:rPr>
          <w:rFonts w:asciiTheme="minorHAnsi" w:eastAsia="Palatino Linotype" w:hAnsiTheme="minorHAnsi" w:cstheme="minorHAnsi"/>
          <w:spacing w:val="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work</w:t>
      </w:r>
      <w:r w:rsidRPr="00FB3CC3">
        <w:rPr>
          <w:rFonts w:asciiTheme="minorHAnsi" w:eastAsia="Palatino Linotype" w:hAnsiTheme="minorHAnsi" w:cstheme="minorHAnsi"/>
          <w:spacing w:val="-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on</w:t>
      </w:r>
      <w:r w:rsidRPr="00FB3CC3">
        <w:rPr>
          <w:rFonts w:asciiTheme="minorHAnsi" w:eastAsia="Palatino Linotype" w:hAnsiTheme="minorHAnsi" w:cstheme="minorHAnsi"/>
          <w:spacing w:val="1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</w:t>
      </w:r>
      <w:r w:rsidRPr="00FB3CC3">
        <w:rPr>
          <w:rFonts w:asciiTheme="minorHAnsi" w:eastAsia="Palatino Linotype" w:hAnsiTheme="minorHAnsi" w:cstheme="minorHAnsi"/>
          <w:spacing w:val="1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temporary</w:t>
      </w:r>
      <w:r w:rsidRPr="00FB3CC3">
        <w:rPr>
          <w:rFonts w:asciiTheme="minorHAnsi" w:eastAsia="Palatino Linotype" w:hAnsiTheme="minorHAnsi" w:cstheme="minorHAnsi"/>
          <w:spacing w:val="4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8"/>
          <w:position w:val="1"/>
          <w:sz w:val="22"/>
          <w:szCs w:val="22"/>
        </w:rPr>
        <w:t>basis.</w:t>
      </w:r>
    </w:p>
    <w:p w14:paraId="551E5D0F" w14:textId="77777777" w:rsidR="00D029E2" w:rsidRPr="00FB3CC3" w:rsidRDefault="00D029E2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08E4EBE2" w14:textId="77777777" w:rsidR="00D029E2" w:rsidRPr="00FB3CC3" w:rsidRDefault="00FE4BEF">
      <w:pPr>
        <w:ind w:left="220"/>
        <w:rPr>
          <w:rFonts w:asciiTheme="minorHAnsi" w:eastAsia="Gill Sans MT" w:hAnsiTheme="minorHAnsi" w:cstheme="minorHAnsi"/>
          <w:sz w:val="22"/>
          <w:szCs w:val="22"/>
        </w:rPr>
      </w:pPr>
      <w:r w:rsidRPr="00FB3CC3">
        <w:rPr>
          <w:rFonts w:asciiTheme="minorHAnsi" w:eastAsia="Gill Sans MT" w:hAnsiTheme="minorHAnsi" w:cstheme="minorHAnsi"/>
          <w:sz w:val="22"/>
          <w:szCs w:val="22"/>
        </w:rPr>
        <w:t>Further</w:t>
      </w:r>
      <w:r w:rsidRPr="00FB3CC3">
        <w:rPr>
          <w:rFonts w:asciiTheme="minorHAnsi" w:eastAsia="Gill Sans MT" w:hAnsiTheme="minorHAnsi" w:cstheme="minorHAnsi"/>
          <w:spacing w:val="60"/>
          <w:sz w:val="22"/>
          <w:szCs w:val="22"/>
        </w:rPr>
        <w:t xml:space="preserve"> </w:t>
      </w:r>
      <w:r w:rsidRPr="00FB3CC3">
        <w:rPr>
          <w:rFonts w:asciiTheme="minorHAnsi" w:eastAsia="Gill Sans MT" w:hAnsiTheme="minorHAnsi" w:cstheme="minorHAnsi"/>
          <w:w w:val="114"/>
          <w:sz w:val="22"/>
          <w:szCs w:val="22"/>
        </w:rPr>
        <w:t>Information</w:t>
      </w:r>
    </w:p>
    <w:p w14:paraId="5139F200" w14:textId="77777777" w:rsidR="00D029E2" w:rsidRPr="00FB3CC3" w:rsidRDefault="00D029E2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3705CCFB" w14:textId="77777777" w:rsidR="00D029E2" w:rsidRPr="00FB3CC3" w:rsidRDefault="00FE4BEF">
      <w:pPr>
        <w:ind w:left="220"/>
        <w:rPr>
          <w:rFonts w:asciiTheme="minorHAnsi" w:eastAsia="Bookman Old Style" w:hAnsiTheme="minorHAnsi" w:cstheme="minorHAnsi"/>
          <w:sz w:val="22"/>
          <w:szCs w:val="22"/>
        </w:rPr>
      </w:pPr>
      <w:r w:rsidRPr="00FB3CC3">
        <w:rPr>
          <w:rFonts w:asciiTheme="minorHAnsi" w:eastAsia="Bookman Old Style" w:hAnsiTheme="minorHAnsi" w:cstheme="minorHAnsi"/>
          <w:b/>
          <w:sz w:val="22"/>
          <w:szCs w:val="22"/>
        </w:rPr>
        <w:t>Contacts</w:t>
      </w:r>
    </w:p>
    <w:p w14:paraId="749590FF" w14:textId="77777777" w:rsidR="00D029E2" w:rsidRPr="00FB3CC3" w:rsidRDefault="00D029E2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</w:pPr>
    </w:p>
    <w:p w14:paraId="28E88258" w14:textId="77777777" w:rsidR="00D029E2" w:rsidRPr="00FB3CC3" w:rsidRDefault="00FE4BEF">
      <w:pPr>
        <w:spacing w:line="208" w:lineRule="auto"/>
        <w:ind w:left="445" w:right="6634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3E0F136A">
          <v:group id="_x0000_s1056" style="position:absolute;left:0;text-align:left;margin-left:60.8pt;margin-top:2.45pt;width:3.5pt;height:3.5pt;z-index:-251642368;mso-position-horizontal-relative:page" coordorigin="1216,49" coordsize="70,70">
            <v:shape id="_x0000_s1057" style="position:absolute;left:1216;top:49;width:70;height:70" coordorigin="1216,49" coordsize="70,70" path="m1286,84r-2,-11l1271,56r-20,-7l1240,50r-17,13l1216,84r1,10l1230,112r21,7l1261,117r18,-12l1286,84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b/>
          <w:w w:val="107"/>
          <w:sz w:val="22"/>
          <w:szCs w:val="22"/>
        </w:rPr>
        <w:t>Apprenticeships:</w:t>
      </w:r>
      <w:r w:rsidRPr="00FB3CC3">
        <w:rPr>
          <w:rFonts w:asciiTheme="minorHAnsi" w:eastAsia="Palatino Linotype" w:hAnsiTheme="minorHAnsi" w:cstheme="minorHAnsi"/>
          <w:b/>
          <w:spacing w:val="-3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Get</w:t>
      </w:r>
      <w:r w:rsidRPr="00FB3CC3">
        <w:rPr>
          <w:rFonts w:asciiTheme="minorHAnsi" w:eastAsia="Palatino Linotype" w:hAnsiTheme="minorHAnsi" w:cstheme="minorHAnsi"/>
          <w:b/>
          <w:spacing w:val="1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In.</w:t>
      </w:r>
      <w:r w:rsidRPr="00FB3CC3">
        <w:rPr>
          <w:rFonts w:asciiTheme="minorHAnsi" w:eastAsia="Palatino Linotype" w:hAnsiTheme="minorHAnsi" w:cstheme="minorHAnsi"/>
          <w:b/>
          <w:spacing w:val="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Go</w:t>
      </w:r>
      <w:r w:rsidRPr="00FB3CC3">
        <w:rPr>
          <w:rFonts w:asciiTheme="minorHAnsi" w:eastAsia="Palatino Linotype" w:hAnsiTheme="minorHAnsi" w:cstheme="minorHAnsi"/>
          <w:b/>
          <w:spacing w:val="-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11"/>
          <w:sz w:val="22"/>
          <w:szCs w:val="22"/>
        </w:rPr>
        <w:t xml:space="preserve">Far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National</w:t>
      </w:r>
      <w:r w:rsidRPr="00FB3CC3">
        <w:rPr>
          <w:rFonts w:asciiTheme="minorHAnsi" w:eastAsia="Palatino Linotype" w:hAnsiTheme="minorHAnsi" w:cstheme="minorHAnsi"/>
          <w:spacing w:val="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Apprenticeship</w:t>
      </w:r>
      <w:r w:rsidRPr="00FB3CC3">
        <w:rPr>
          <w:rFonts w:asciiTheme="minorHAnsi" w:eastAsia="Palatino Linotype" w:hAnsiTheme="minorHAnsi" w:cstheme="minorHAnsi"/>
          <w:spacing w:val="2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Service</w:t>
      </w:r>
      <w:r w:rsidRPr="00FB3CC3">
        <w:rPr>
          <w:rFonts w:asciiTheme="minorHAnsi" w:eastAsia="Palatino Linotype" w:hAnsiTheme="minorHAnsi" w:cstheme="minorHAnsi"/>
          <w:spacing w:val="2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(NAS) Website:</w:t>
      </w:r>
      <w:r w:rsidRPr="00FB3CC3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pacing w:val="-42"/>
          <w:sz w:val="22"/>
          <w:szCs w:val="22"/>
        </w:rPr>
        <w:t xml:space="preserve"> </w:t>
      </w:r>
      <w:hyperlink r:id="rId8">
        <w:r w:rsidRPr="00FB3CC3">
          <w:rPr>
            <w:rFonts w:asciiTheme="minorHAnsi" w:eastAsia="Palatino Linotype" w:hAnsiTheme="minorHAnsi" w:cstheme="minorHAnsi"/>
            <w:w w:val="102"/>
            <w:sz w:val="22"/>
            <w:szCs w:val="22"/>
            <w:u w:val="single" w:color="068DB8"/>
          </w:rPr>
          <w:t>www.apprenticeships.org.uk</w:t>
        </w:r>
      </w:hyperlink>
    </w:p>
    <w:p w14:paraId="7ADD3F9C" w14:textId="77777777" w:rsidR="00D029E2" w:rsidRPr="00FB3CC3" w:rsidRDefault="00D029E2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14DE351E" w14:textId="77777777" w:rsidR="00D029E2" w:rsidRPr="00FB3CC3" w:rsidRDefault="00FE4BEF">
      <w:pPr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6368AB96">
          <v:group id="_x0000_s1054" style="position:absolute;left:0;text-align:left;margin-left:60.8pt;margin-top:3.7pt;width:3.5pt;height:3.5pt;z-index:-251641344;mso-position-horizontal-relative:page" coordorigin="1216,74" coordsize="70,70">
            <v:shape id="_x0000_s1055" style="position:absolute;left:1216;top:74;width:70;height:70" coordorigin="1216,74" coordsize="70,70" path="m1286,109r-2,-11l1271,81r-20,-7l1240,75r-17,13l1216,109r1,10l1230,137r21,7l1261,142r18,-12l1286,109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Skills</w:t>
      </w:r>
      <w:r w:rsidRPr="00FB3CC3">
        <w:rPr>
          <w:rFonts w:asciiTheme="minorHAnsi" w:eastAsia="Palatino Linotype" w:hAnsiTheme="minorHAnsi" w:cstheme="minorHAnsi"/>
          <w:b/>
          <w:spacing w:val="-1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07"/>
          <w:sz w:val="22"/>
          <w:szCs w:val="22"/>
        </w:rPr>
        <w:t>Development</w:t>
      </w:r>
      <w:r w:rsidRPr="00FB3CC3">
        <w:rPr>
          <w:rFonts w:asciiTheme="minorHAnsi" w:eastAsia="Palatino Linotype" w:hAnsiTheme="minorHAnsi" w:cstheme="minorHAnsi"/>
          <w:b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07"/>
          <w:sz w:val="22"/>
          <w:szCs w:val="22"/>
        </w:rPr>
        <w:t>Scotland</w:t>
      </w:r>
      <w:r w:rsidRPr="00FB3CC3">
        <w:rPr>
          <w:rFonts w:asciiTheme="minorHAnsi" w:eastAsia="Palatino Linotype" w:hAnsiTheme="minorHAnsi" w:cstheme="minorHAnsi"/>
          <w:b/>
          <w:spacing w:val="5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-</w:t>
      </w:r>
      <w:r w:rsidRPr="00FB3CC3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Modern</w:t>
      </w:r>
      <w:r w:rsidRPr="00FB3CC3">
        <w:rPr>
          <w:rFonts w:asciiTheme="minorHAnsi" w:eastAsia="Palatino Linotype" w:hAnsiTheme="minorHAnsi" w:cstheme="minorHAnsi"/>
          <w:b/>
          <w:spacing w:val="4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07"/>
          <w:sz w:val="22"/>
          <w:szCs w:val="22"/>
        </w:rPr>
        <w:t>Apprenticeships</w:t>
      </w:r>
    </w:p>
    <w:p w14:paraId="2BA873AD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Tel:</w:t>
      </w:r>
      <w:r w:rsidRPr="00FB3CC3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0800 </w:t>
      </w:r>
      <w:r w:rsidRPr="00FB3CC3">
        <w:rPr>
          <w:rFonts w:asciiTheme="minorHAnsi" w:eastAsia="Palatino Linotype" w:hAnsiTheme="minorHAnsi" w:cstheme="minorHAnsi"/>
          <w:spacing w:val="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4"/>
          <w:position w:val="1"/>
          <w:sz w:val="22"/>
          <w:szCs w:val="22"/>
        </w:rPr>
        <w:t>9178000</w:t>
      </w:r>
    </w:p>
    <w:p w14:paraId="786A7B07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Email:</w:t>
      </w:r>
      <w:r w:rsidRPr="00FB3CC3">
        <w:rPr>
          <w:rFonts w:asciiTheme="minorHAnsi" w:eastAsia="Palatino Linotype" w:hAnsiTheme="minorHAnsi" w:cstheme="minorHAnsi"/>
          <w:spacing w:val="-4"/>
          <w:position w:val="1"/>
          <w:sz w:val="22"/>
          <w:szCs w:val="22"/>
        </w:rPr>
        <w:t xml:space="preserve"> </w:t>
      </w:r>
      <w:hyperlink r:id="rId9">
        <w:r w:rsidRPr="00FB3CC3">
          <w:rPr>
            <w:rFonts w:asciiTheme="minorHAnsi" w:eastAsia="Palatino Linotype" w:hAnsiTheme="minorHAnsi" w:cstheme="minorHAnsi"/>
            <w:w w:val="105"/>
            <w:position w:val="1"/>
            <w:sz w:val="22"/>
            <w:szCs w:val="22"/>
          </w:rPr>
          <w:t>info@skillsdevelopmentscotland.co.uk</w:t>
        </w:r>
      </w:hyperlink>
    </w:p>
    <w:p w14:paraId="27FEAAD0" w14:textId="77777777" w:rsidR="00D029E2" w:rsidRPr="00FB3CC3" w:rsidRDefault="00FE4BEF">
      <w:pPr>
        <w:spacing w:line="18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Website:</w:t>
      </w:r>
      <w:r w:rsidRPr="00FB3CC3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pacing w:val="-42"/>
          <w:sz w:val="22"/>
          <w:szCs w:val="22"/>
        </w:rPr>
        <w:t xml:space="preserve"> </w:t>
      </w:r>
      <w:hyperlink r:id="rId10">
        <w:r w:rsidRPr="00FB3CC3">
          <w:rPr>
            <w:rFonts w:asciiTheme="minorHAnsi" w:eastAsia="Palatino Linotype" w:hAnsiTheme="minorHAnsi" w:cstheme="minorHAnsi"/>
            <w:w w:val="102"/>
            <w:sz w:val="22"/>
            <w:szCs w:val="22"/>
            <w:u w:val="single" w:color="068DB8"/>
          </w:rPr>
          <w:t>www.myworldofwork.co.uk/modernapprenticeships</w:t>
        </w:r>
      </w:hyperlink>
    </w:p>
    <w:p w14:paraId="6FEBBD5C" w14:textId="77777777" w:rsidR="00D029E2" w:rsidRPr="00FB3CC3" w:rsidRDefault="00D029E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41CC5D6B" w14:textId="77777777" w:rsidR="00D029E2" w:rsidRPr="00FB3CC3" w:rsidRDefault="00FE4BEF">
      <w:pPr>
        <w:spacing w:before="9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418B90C7">
          <v:group id="_x0000_s1052" style="position:absolute;left:0;text-align:left;margin-left:60.8pt;margin-top:4.15pt;width:3.5pt;height:3.5pt;z-index:-251640320;mso-position-horizontal-relative:page" coordorigin="1216,83" coordsize="70,70">
            <v:shape id="_x0000_s1053" style="position:absolute;left:1216;top:83;width:70;height:70" coordorigin="1216,83" coordsize="70,70" path="m1286,118r-2,-11l1271,90r-20,-7l1240,85r-17,12l1216,118r1,10l1230,146r21,7l1261,151r18,-12l1286,118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City</w:t>
      </w:r>
      <w:r w:rsidRPr="00FB3CC3">
        <w:rPr>
          <w:rFonts w:asciiTheme="minorHAnsi" w:eastAsia="Palatino Linotype" w:hAnsiTheme="minorHAnsi" w:cstheme="minorHAnsi"/>
          <w:b/>
          <w:spacing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&amp;</w:t>
      </w:r>
      <w:r w:rsidRPr="00FB3CC3">
        <w:rPr>
          <w:rFonts w:asciiTheme="minorHAnsi" w:eastAsia="Palatino Linotype" w:hAnsiTheme="minorHAnsi" w:cstheme="minorHAnsi"/>
          <w:b/>
          <w:spacing w:val="-1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Guilds</w:t>
      </w:r>
    </w:p>
    <w:p w14:paraId="5828BA65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Address:</w:t>
      </w:r>
      <w:r w:rsidRPr="00FB3CC3">
        <w:rPr>
          <w:rFonts w:asciiTheme="minorHAnsi" w:eastAsia="Palatino Linotype" w:hAnsiTheme="minorHAnsi" w:cstheme="minorHAnsi"/>
          <w:spacing w:val="1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1</w:t>
      </w:r>
      <w:r w:rsidRPr="00FB3CC3">
        <w:rPr>
          <w:rFonts w:asciiTheme="minorHAnsi" w:eastAsia="Palatino Linotype" w:hAnsiTheme="minorHAnsi" w:cstheme="minorHAnsi"/>
          <w:spacing w:val="14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Giltspur</w:t>
      </w:r>
      <w:r w:rsidRPr="00FB3CC3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Street, </w:t>
      </w:r>
      <w:r w:rsidRPr="00FB3CC3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London</w:t>
      </w:r>
      <w:r w:rsidRPr="00FB3CC3">
        <w:rPr>
          <w:rFonts w:asciiTheme="minorHAnsi" w:eastAsia="Palatino Linotype" w:hAnsiTheme="minorHAnsi" w:cstheme="minorHAnsi"/>
          <w:spacing w:val="1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92"/>
          <w:position w:val="1"/>
          <w:sz w:val="22"/>
          <w:szCs w:val="22"/>
        </w:rPr>
        <w:t>EC1A</w:t>
      </w:r>
      <w:r w:rsidRPr="00FB3CC3">
        <w:rPr>
          <w:rFonts w:asciiTheme="minorHAnsi" w:eastAsia="Palatino Linotype" w:hAnsiTheme="minorHAnsi" w:cstheme="minorHAnsi"/>
          <w:spacing w:val="5"/>
          <w:w w:val="9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9DD</w:t>
      </w:r>
    </w:p>
    <w:p w14:paraId="2D839D71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Tel:</w:t>
      </w:r>
      <w:r w:rsidRPr="00FB3CC3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020</w:t>
      </w:r>
      <w:r w:rsidRPr="00FB3CC3">
        <w:rPr>
          <w:rFonts w:asciiTheme="minorHAnsi" w:eastAsia="Palatino Linotype" w:hAnsiTheme="minorHAnsi" w:cstheme="minorHAnsi"/>
          <w:spacing w:val="3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7294 </w:t>
      </w:r>
      <w:r w:rsidRPr="00FB3CC3">
        <w:rPr>
          <w:rFonts w:asciiTheme="minorHAnsi" w:eastAsia="Palatino Linotype" w:hAnsiTheme="minorHAnsi" w:cstheme="minorHAnsi"/>
          <w:spacing w:val="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4"/>
          <w:position w:val="1"/>
          <w:sz w:val="22"/>
          <w:szCs w:val="22"/>
        </w:rPr>
        <w:t>2468</w:t>
      </w:r>
    </w:p>
    <w:p w14:paraId="2D3BCF58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Website:</w:t>
      </w:r>
      <w:r w:rsidRPr="00FB3CC3">
        <w:rPr>
          <w:rFonts w:asciiTheme="minorHAnsi" w:eastAsia="Palatino Linotype" w:hAnsiTheme="minorHAnsi" w:cstheme="minorHAnsi"/>
          <w:spacing w:val="3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pacing w:val="-42"/>
          <w:position w:val="1"/>
          <w:sz w:val="22"/>
          <w:szCs w:val="22"/>
        </w:rPr>
        <w:t xml:space="preserve"> </w:t>
      </w:r>
      <w:hyperlink r:id="rId11">
        <w:r w:rsidRPr="00FB3CC3">
          <w:rPr>
            <w:rFonts w:asciiTheme="minorHAnsi" w:eastAsia="Palatino Linotype" w:hAnsiTheme="minorHAnsi" w:cstheme="minorHAnsi"/>
            <w:position w:val="1"/>
            <w:sz w:val="22"/>
            <w:szCs w:val="22"/>
            <w:u w:val="single" w:color="068DB8"/>
          </w:rPr>
          <w:t>www.cityandguilds.com</w:t>
        </w:r>
      </w:hyperlink>
    </w:p>
    <w:p w14:paraId="6A8E2DE5" w14:textId="77777777" w:rsidR="00D029E2" w:rsidRPr="00FB3CC3" w:rsidRDefault="00D029E2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6B839C9B" w14:textId="77777777" w:rsidR="00D029E2" w:rsidRPr="00FB3CC3" w:rsidRDefault="00FE4BEF">
      <w:pPr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223E02BA">
          <v:group id="_x0000_s1050" style="position:absolute;left:0;text-align:left;margin-left:60.8pt;margin-top:3.7pt;width:3.5pt;height:3.5pt;z-index:-251639296;mso-position-horizontal-relative:page" coordorigin="1216,74" coordsize="70,70">
            <v:shape id="_x0000_s1051" style="position:absolute;left:1216;top:74;width:70;height:70" coordorigin="1216,74" coordsize="70,70" path="m1286,109r-2,-11l1271,81r-20,-7l1240,75r-17,13l1216,109r1,10l1230,137r21,7l1261,142r18,-13l1286,109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Health</w:t>
      </w:r>
      <w:r w:rsidRPr="00FB3CC3">
        <w:rPr>
          <w:rFonts w:asciiTheme="minorHAnsi" w:eastAsia="Palatino Linotype" w:hAnsiTheme="minorHAnsi" w:cstheme="minorHAnsi"/>
          <w:b/>
          <w:spacing w:val="4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11"/>
          <w:sz w:val="22"/>
          <w:szCs w:val="22"/>
        </w:rPr>
        <w:t>Careers</w:t>
      </w:r>
    </w:p>
    <w:p w14:paraId="331BCE29" w14:textId="77777777" w:rsidR="00D029E2" w:rsidRPr="00FB3CC3" w:rsidRDefault="00FE4BEF">
      <w:pPr>
        <w:spacing w:line="18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Website:</w:t>
      </w:r>
      <w:r w:rsidRPr="00FB3CC3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pacing w:val="-42"/>
          <w:sz w:val="22"/>
          <w:szCs w:val="22"/>
        </w:rPr>
        <w:t xml:space="preserve"> </w:t>
      </w:r>
      <w:hyperlink r:id="rId12">
        <w:r w:rsidRPr="00FB3CC3">
          <w:rPr>
            <w:rFonts w:asciiTheme="minorHAnsi" w:eastAsia="Palatino Linotype" w:hAnsiTheme="minorHAnsi" w:cstheme="minorHAnsi"/>
            <w:w w:val="104"/>
            <w:sz w:val="22"/>
            <w:szCs w:val="22"/>
            <w:u w:val="thick" w:color="068DB8"/>
          </w:rPr>
          <w:t>www.nhscareers.nhs.uk</w:t>
        </w:r>
      </w:hyperlink>
    </w:p>
    <w:p w14:paraId="4CC0CB71" w14:textId="77777777" w:rsidR="00D029E2" w:rsidRPr="00FB3CC3" w:rsidRDefault="00D029E2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1B499202" w14:textId="77777777" w:rsidR="00D029E2" w:rsidRPr="00FB3CC3" w:rsidRDefault="00FE4BEF">
      <w:pPr>
        <w:spacing w:before="9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3FFB6AA5">
          <v:group id="_x0000_s1048" style="position:absolute;left:0;text-align:left;margin-left:60.8pt;margin-top:4.15pt;width:3.5pt;height:3.5pt;z-index:-251638272;mso-position-horizontal-relative:page" coordorigin="1216,83" coordsize="70,70">
            <v:shape id="_x0000_s1049" style="position:absolute;left:1216;top:83;width:70;height:70" coordorigin="1216,83" coordsize="70,70" path="m1286,118r-2,-11l1271,90r-20,-7l1240,84r-17,13l1216,118r1,10l1230,146r21,7l1261,151r18,-12l1286,118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b/>
          <w:w w:val="93"/>
          <w:sz w:val="22"/>
          <w:szCs w:val="22"/>
        </w:rPr>
        <w:t>NHS</w:t>
      </w:r>
      <w:r w:rsidRPr="00FB3CC3">
        <w:rPr>
          <w:rFonts w:asciiTheme="minorHAnsi" w:eastAsia="Palatino Linotype" w:hAnsiTheme="minorHAnsi" w:cstheme="minorHAnsi"/>
          <w:b/>
          <w:spacing w:val="4"/>
          <w:w w:val="9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Wales</w:t>
      </w:r>
      <w:r w:rsidRPr="00FB3CC3">
        <w:rPr>
          <w:rFonts w:asciiTheme="minorHAnsi" w:eastAsia="Palatino Linotype" w:hAnsiTheme="minorHAnsi" w:cstheme="minorHAnsi"/>
          <w:b/>
          <w:spacing w:val="3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11"/>
          <w:sz w:val="22"/>
          <w:szCs w:val="22"/>
        </w:rPr>
        <w:t>Careers</w:t>
      </w:r>
    </w:p>
    <w:p w14:paraId="7073160A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Publisher:</w:t>
      </w:r>
      <w:r w:rsidRPr="00FB3CC3">
        <w:rPr>
          <w:rFonts w:asciiTheme="minorHAnsi" w:eastAsia="Palatino Linotype" w:hAnsiTheme="minorHAnsi" w:cstheme="minorHAnsi"/>
          <w:spacing w:val="3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National</w:t>
      </w:r>
      <w:r w:rsidRPr="00FB3CC3">
        <w:rPr>
          <w:rFonts w:asciiTheme="minorHAnsi" w:eastAsia="Palatino Linotype" w:hAnsiTheme="minorHAnsi" w:cstheme="minorHAnsi"/>
          <w:spacing w:val="8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Leadership</w:t>
      </w:r>
      <w:r w:rsidRPr="00FB3CC3">
        <w:rPr>
          <w:rFonts w:asciiTheme="minorHAnsi" w:eastAsia="Palatino Linotype" w:hAnsiTheme="minorHAnsi" w:cstheme="minorHAnsi"/>
          <w:spacing w:val="3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spacing w:val="1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Innovation</w:t>
      </w:r>
      <w:r w:rsidRPr="00FB3CC3">
        <w:rPr>
          <w:rFonts w:asciiTheme="minorHAnsi" w:eastAsia="Palatino Linotype" w:hAnsiTheme="minorHAnsi" w:cstheme="minorHAnsi"/>
          <w:spacing w:val="18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Agency</w:t>
      </w:r>
      <w:r w:rsidRPr="00FB3CC3">
        <w:rPr>
          <w:rFonts w:asciiTheme="minorHAnsi" w:eastAsia="Palatino Linotype" w:hAnsiTheme="minorHAnsi" w:cstheme="minorHAnsi"/>
          <w:spacing w:val="-1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position w:val="1"/>
          <w:sz w:val="22"/>
          <w:szCs w:val="22"/>
        </w:rPr>
        <w:t>Healthcare</w:t>
      </w:r>
    </w:p>
    <w:p w14:paraId="0A216A22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Email:</w:t>
      </w:r>
      <w:r w:rsidRPr="00FB3CC3">
        <w:rPr>
          <w:rFonts w:asciiTheme="minorHAnsi" w:eastAsia="Palatino Linotype" w:hAnsiTheme="minorHAnsi" w:cstheme="minorHAnsi"/>
          <w:spacing w:val="-4"/>
          <w:position w:val="1"/>
          <w:sz w:val="22"/>
          <w:szCs w:val="22"/>
        </w:rPr>
        <w:t xml:space="preserve"> </w:t>
      </w:r>
      <w:hyperlink r:id="rId13">
        <w:r w:rsidRPr="00FB3CC3">
          <w:rPr>
            <w:rFonts w:asciiTheme="minorHAnsi" w:eastAsia="Palatino Linotype" w:hAnsiTheme="minorHAnsi" w:cstheme="minorHAnsi"/>
            <w:w w:val="106"/>
            <w:position w:val="1"/>
            <w:sz w:val="22"/>
            <w:szCs w:val="22"/>
          </w:rPr>
          <w:t>abm.wedsteam@wales.nhs.uk</w:t>
        </w:r>
      </w:hyperlink>
    </w:p>
    <w:p w14:paraId="3EF14E6D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Website:</w:t>
      </w:r>
      <w:r w:rsidRPr="00FB3CC3">
        <w:rPr>
          <w:rFonts w:asciiTheme="minorHAnsi" w:eastAsia="Palatino Linotype" w:hAnsiTheme="minorHAnsi" w:cstheme="minorHAnsi"/>
          <w:spacing w:val="3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pacing w:val="-42"/>
          <w:position w:val="1"/>
          <w:sz w:val="22"/>
          <w:szCs w:val="22"/>
        </w:rPr>
        <w:t xml:space="preserve"> </w:t>
      </w:r>
      <w:hyperlink r:id="rId14">
        <w:r w:rsidRPr="00FB3CC3">
          <w:rPr>
            <w:rFonts w:asciiTheme="minorHAnsi" w:eastAsia="Palatino Linotype" w:hAnsiTheme="minorHAnsi" w:cstheme="minorHAnsi"/>
            <w:w w:val="106"/>
            <w:position w:val="1"/>
            <w:sz w:val="22"/>
            <w:szCs w:val="22"/>
            <w:u w:val="single" w:color="068DB8"/>
          </w:rPr>
          <w:t>www.wales.nhs.uk/sitesplus/829/page/36090</w:t>
        </w:r>
      </w:hyperlink>
    </w:p>
    <w:p w14:paraId="4A5A8EA7" w14:textId="77777777" w:rsidR="00D029E2" w:rsidRPr="00FB3CC3" w:rsidRDefault="00D029E2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0F1F7B75" w14:textId="77777777" w:rsidR="00D029E2" w:rsidRPr="00FB3CC3" w:rsidRDefault="00FE4BEF">
      <w:pPr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2B3703F3">
          <v:group id="_x0000_s1046" style="position:absolute;left:0;text-align:left;margin-left:60.8pt;margin-top:3.7pt;width:3.5pt;height:3.5pt;z-index:-251637248;mso-position-horizontal-relative:page" coordorigin="1216,74" coordsize="70,70">
            <v:shape id="_x0000_s1047" style="position:absolute;left:1216;top:74;width:70;height:70" coordorigin="1216,74" coordsize="70,70" path="m1286,109r-2,-11l1271,81r-20,-7l1240,75r-17,13l1216,109r1,10l1230,137r21,7l1261,142r18,-12l1286,109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b/>
          <w:w w:val="93"/>
          <w:sz w:val="22"/>
          <w:szCs w:val="22"/>
        </w:rPr>
        <w:t>NHS</w:t>
      </w:r>
      <w:r w:rsidRPr="00FB3CC3">
        <w:rPr>
          <w:rFonts w:asciiTheme="minorHAnsi" w:eastAsia="Palatino Linotype" w:hAnsiTheme="minorHAnsi" w:cstheme="minorHAnsi"/>
          <w:b/>
          <w:spacing w:val="4"/>
          <w:w w:val="9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04"/>
          <w:sz w:val="22"/>
          <w:szCs w:val="22"/>
        </w:rPr>
        <w:t>Jobs</w:t>
      </w:r>
    </w:p>
    <w:p w14:paraId="45CFE25D" w14:textId="77777777" w:rsidR="00D029E2" w:rsidRPr="00FB3CC3" w:rsidRDefault="00FE4BEF">
      <w:pPr>
        <w:spacing w:line="18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Website:</w:t>
      </w:r>
      <w:r w:rsidRPr="00FB3CC3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pacing w:val="-42"/>
          <w:sz w:val="22"/>
          <w:szCs w:val="22"/>
        </w:rPr>
        <w:t xml:space="preserve"> </w:t>
      </w:r>
      <w:hyperlink r:id="rId15">
        <w:r w:rsidRPr="00FB3CC3">
          <w:rPr>
            <w:rFonts w:asciiTheme="minorHAnsi" w:eastAsia="Palatino Linotype" w:hAnsiTheme="minorHAnsi" w:cstheme="minorHAnsi"/>
            <w:w w:val="102"/>
            <w:sz w:val="22"/>
            <w:szCs w:val="22"/>
            <w:u w:val="thick" w:color="068DB8"/>
          </w:rPr>
          <w:t>www.jobs.nhs.uk</w:t>
        </w:r>
      </w:hyperlink>
    </w:p>
    <w:p w14:paraId="532BDFBA" w14:textId="77777777" w:rsidR="00D029E2" w:rsidRPr="00FB3CC3" w:rsidRDefault="00D029E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5532C985" w14:textId="77777777" w:rsidR="00D029E2" w:rsidRPr="00FB3CC3" w:rsidRDefault="00FE4BEF">
      <w:pPr>
        <w:spacing w:before="9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789F4A1B">
          <v:group id="_x0000_s1044" style="position:absolute;left:0;text-align:left;margin-left:60.8pt;margin-top:4.15pt;width:3.5pt;height:3.5pt;z-index:-251636224;mso-position-horizontal-relative:page" coordorigin="1216,83" coordsize="70,70">
            <v:shape id="_x0000_s1045" style="position:absolute;left:1216;top:83;width:70;height:70" coordorigin="1216,83" coordsize="70,70" path="m1286,118r-2,-11l1271,90r-20,-7l1240,85r-17,12l1216,118r1,10l1230,146r21,7l1261,151r18,-12l1286,118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Step</w:t>
      </w:r>
      <w:r w:rsidRPr="00FB3CC3">
        <w:rPr>
          <w:rFonts w:asciiTheme="minorHAnsi" w:eastAsia="Palatino Linotype" w:hAnsiTheme="minorHAnsi" w:cstheme="minorHAnsi"/>
          <w:b/>
          <w:spacing w:val="2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into</w:t>
      </w:r>
      <w:r w:rsidRPr="00FB3CC3">
        <w:rPr>
          <w:rFonts w:asciiTheme="minorHAnsi" w:eastAsia="Palatino Linotype" w:hAnsiTheme="minorHAnsi" w:cstheme="minorHAnsi"/>
          <w:b/>
          <w:spacing w:val="35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b/>
          <w:spacing w:val="4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NHS</w:t>
      </w:r>
    </w:p>
    <w:p w14:paraId="1869E330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w w:val="93"/>
          <w:position w:val="1"/>
          <w:sz w:val="22"/>
          <w:szCs w:val="22"/>
        </w:rPr>
        <w:t>NHS</w:t>
      </w:r>
      <w:r w:rsidRPr="00FB3CC3">
        <w:rPr>
          <w:rFonts w:asciiTheme="minorHAnsi" w:eastAsia="Palatino Linotype" w:hAnsiTheme="minorHAnsi" w:cstheme="minorHAnsi"/>
          <w:spacing w:val="4"/>
          <w:w w:val="9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0"/>
          <w:position w:val="1"/>
          <w:sz w:val="22"/>
          <w:szCs w:val="22"/>
        </w:rPr>
        <w:t>careers</w:t>
      </w:r>
    </w:p>
    <w:p w14:paraId="313D632F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Tel:</w:t>
      </w:r>
      <w:r w:rsidRPr="00FB3CC3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0345 </w:t>
      </w:r>
      <w:r w:rsidRPr="00FB3CC3">
        <w:rPr>
          <w:rFonts w:asciiTheme="minorHAnsi" w:eastAsia="Palatino Linotype" w:hAnsiTheme="minorHAnsi" w:cstheme="minorHAnsi"/>
          <w:spacing w:val="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4"/>
          <w:position w:val="1"/>
          <w:sz w:val="22"/>
          <w:szCs w:val="22"/>
        </w:rPr>
        <w:t>6060655</w:t>
      </w:r>
    </w:p>
    <w:p w14:paraId="1B12C523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Website:</w:t>
      </w:r>
      <w:r w:rsidRPr="00FB3CC3">
        <w:rPr>
          <w:rFonts w:asciiTheme="minorHAnsi" w:eastAsia="Palatino Linotype" w:hAnsiTheme="minorHAnsi" w:cstheme="minorHAnsi"/>
          <w:spacing w:val="3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pacing w:val="-42"/>
          <w:position w:val="1"/>
          <w:sz w:val="22"/>
          <w:szCs w:val="22"/>
        </w:rPr>
        <w:t xml:space="preserve"> </w:t>
      </w:r>
      <w:hyperlink r:id="rId16">
        <w:r w:rsidRPr="00FB3CC3">
          <w:rPr>
            <w:rFonts w:asciiTheme="minorHAnsi" w:eastAsia="Palatino Linotype" w:hAnsiTheme="minorHAnsi" w:cstheme="minorHAnsi"/>
            <w:w w:val="103"/>
            <w:position w:val="1"/>
            <w:sz w:val="22"/>
            <w:szCs w:val="22"/>
            <w:u w:val="single" w:color="068DB8"/>
          </w:rPr>
          <w:t>www.stepintothenhs.nhs.uk</w:t>
        </w:r>
      </w:hyperlink>
    </w:p>
    <w:p w14:paraId="3A2198FF" w14:textId="77777777" w:rsidR="00D029E2" w:rsidRPr="00FB3CC3" w:rsidRDefault="00D029E2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35F73AD7" w14:textId="77777777" w:rsidR="00D029E2" w:rsidRPr="00FB3CC3" w:rsidRDefault="00FE4BEF">
      <w:pPr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11EADCEE">
          <v:group id="_x0000_s1042" style="position:absolute;left:0;text-align:left;margin-left:60.8pt;margin-top:3.7pt;width:3.5pt;height:3.5pt;z-index:-251635200;mso-position-horizontal-relative:page" coordorigin="1216,74" coordsize="70,70">
            <v:shape id="_x0000_s1043" style="position:absolute;left:1216;top:74;width:70;height:70" coordorigin="1216,74" coordsize="70,70" path="m1286,109r-2,-11l1271,81r-20,-7l1240,75r-17,13l1216,109r1,10l1230,137r21,7l1261,142r18,-13l1286,109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Skills</w:t>
      </w:r>
      <w:r w:rsidRPr="00FB3CC3">
        <w:rPr>
          <w:rFonts w:asciiTheme="minorHAnsi" w:eastAsia="Palatino Linotype" w:hAnsiTheme="minorHAnsi" w:cstheme="minorHAnsi"/>
          <w:b/>
          <w:spacing w:val="-1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b/>
          <w:spacing w:val="2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07"/>
          <w:sz w:val="22"/>
          <w:szCs w:val="22"/>
        </w:rPr>
        <w:t>Health</w:t>
      </w:r>
    </w:p>
    <w:p w14:paraId="68991987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Skills</w:t>
      </w:r>
      <w:r w:rsidRPr="00FB3CC3">
        <w:rPr>
          <w:rFonts w:asciiTheme="minorHAnsi" w:eastAsia="Palatino Linotype" w:hAnsiTheme="minorHAnsi" w:cstheme="minorHAnsi"/>
          <w:spacing w:val="-1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spacing w:val="1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the</w:t>
      </w:r>
      <w:r w:rsidRPr="00FB3CC3">
        <w:rPr>
          <w:rFonts w:asciiTheme="minorHAnsi" w:eastAsia="Palatino Linotype" w:hAnsiTheme="minorHAnsi" w:cstheme="minorHAnsi"/>
          <w:spacing w:val="2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health</w:t>
      </w:r>
      <w:r w:rsidRPr="00FB3CC3">
        <w:rPr>
          <w:rFonts w:asciiTheme="minorHAnsi" w:eastAsia="Palatino Linotype" w:hAnsiTheme="minorHAnsi" w:cstheme="minorHAnsi"/>
          <w:spacing w:val="3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0"/>
          <w:position w:val="1"/>
          <w:sz w:val="22"/>
          <w:szCs w:val="22"/>
        </w:rPr>
        <w:t>sector</w:t>
      </w:r>
    </w:p>
    <w:p w14:paraId="54753E90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Address:</w:t>
      </w:r>
      <w:r w:rsidRPr="00FB3CC3">
        <w:rPr>
          <w:rFonts w:asciiTheme="minorHAnsi" w:eastAsia="Palatino Linotype" w:hAnsiTheme="minorHAnsi" w:cstheme="minorHAnsi"/>
          <w:spacing w:val="1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Goldsmiths</w:t>
      </w:r>
      <w:r w:rsidRPr="00FB3CC3">
        <w:rPr>
          <w:rFonts w:asciiTheme="minorHAnsi" w:eastAsia="Palatino Linotype" w:hAnsiTheme="minorHAnsi" w:cstheme="minorHAnsi"/>
          <w:spacing w:val="2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House,</w:t>
      </w:r>
      <w:r w:rsidRPr="00FB3CC3">
        <w:rPr>
          <w:rFonts w:asciiTheme="minorHAnsi" w:eastAsia="Palatino Linotype" w:hAnsiTheme="minorHAnsi" w:cstheme="minorHAnsi"/>
          <w:spacing w:val="18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Broad</w:t>
      </w:r>
      <w:r w:rsidRPr="00FB3CC3">
        <w:rPr>
          <w:rFonts w:asciiTheme="minorHAnsi" w:eastAsia="Palatino Linotype" w:hAnsiTheme="minorHAnsi" w:cstheme="minorHAnsi"/>
          <w:spacing w:val="30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Plain,</w:t>
      </w:r>
      <w:r w:rsidRPr="00FB3CC3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Bristol</w:t>
      </w:r>
      <w:r w:rsidRPr="00FB3CC3">
        <w:rPr>
          <w:rFonts w:asciiTheme="minorHAnsi" w:eastAsia="Palatino Linotype" w:hAnsiTheme="minorHAnsi" w:cstheme="minorHAnsi"/>
          <w:spacing w:val="1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BS2</w:t>
      </w:r>
      <w:r w:rsidRPr="00FB3CC3">
        <w:rPr>
          <w:rFonts w:asciiTheme="minorHAnsi" w:eastAsia="Palatino Linotype" w:hAnsiTheme="minorHAnsi" w:cstheme="minorHAnsi"/>
          <w:spacing w:val="2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0JP</w:t>
      </w:r>
    </w:p>
    <w:p w14:paraId="30EDF115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Tel:</w:t>
      </w:r>
      <w:r w:rsidRPr="00FB3CC3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0117 </w:t>
      </w:r>
      <w:r w:rsidRPr="00FB3CC3">
        <w:rPr>
          <w:rFonts w:asciiTheme="minorHAnsi" w:eastAsia="Palatino Linotype" w:hAnsiTheme="minorHAnsi" w:cstheme="minorHAnsi"/>
          <w:spacing w:val="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4"/>
          <w:position w:val="1"/>
          <w:sz w:val="22"/>
          <w:szCs w:val="22"/>
        </w:rPr>
        <w:t>9221155</w:t>
      </w:r>
    </w:p>
    <w:p w14:paraId="33467325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Email:</w:t>
      </w:r>
      <w:r w:rsidRPr="00FB3CC3">
        <w:rPr>
          <w:rFonts w:asciiTheme="minorHAnsi" w:eastAsia="Palatino Linotype" w:hAnsiTheme="minorHAnsi" w:cstheme="minorHAnsi"/>
          <w:spacing w:val="-4"/>
          <w:position w:val="1"/>
          <w:sz w:val="22"/>
          <w:szCs w:val="22"/>
        </w:rPr>
        <w:t xml:space="preserve"> </w:t>
      </w:r>
      <w:hyperlink r:id="rId17">
        <w:r w:rsidRPr="00FB3CC3">
          <w:rPr>
            <w:rFonts w:asciiTheme="minorHAnsi" w:eastAsia="Palatino Linotype" w:hAnsiTheme="minorHAnsi" w:cstheme="minorHAnsi"/>
            <w:w w:val="105"/>
            <w:position w:val="1"/>
            <w:sz w:val="22"/>
            <w:szCs w:val="22"/>
          </w:rPr>
          <w:t>office@skillsforhealth.org.uk</w:t>
        </w:r>
      </w:hyperlink>
    </w:p>
    <w:p w14:paraId="30BC14FB" w14:textId="77777777" w:rsidR="00D029E2" w:rsidRPr="00FB3CC3" w:rsidRDefault="00FE4BEF">
      <w:pPr>
        <w:spacing w:line="18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Website:</w:t>
      </w:r>
      <w:r w:rsidRPr="00FB3CC3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pacing w:val="-42"/>
          <w:sz w:val="22"/>
          <w:szCs w:val="22"/>
        </w:rPr>
        <w:t xml:space="preserve"> </w:t>
      </w:r>
      <w:hyperlink r:id="rId18">
        <w:r w:rsidRPr="00FB3CC3">
          <w:rPr>
            <w:rFonts w:asciiTheme="minorHAnsi" w:eastAsia="Palatino Linotype" w:hAnsiTheme="minorHAnsi" w:cstheme="minorHAnsi"/>
            <w:w w:val="101"/>
            <w:sz w:val="22"/>
            <w:szCs w:val="22"/>
            <w:u w:val="single" w:color="068DB8"/>
          </w:rPr>
          <w:t>www.skillsforhealth.org.uk</w:t>
        </w:r>
      </w:hyperlink>
    </w:p>
    <w:p w14:paraId="3A7DA00D" w14:textId="77777777" w:rsidR="00D029E2" w:rsidRPr="00FB3CC3" w:rsidRDefault="00D029E2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0071D56A" w14:textId="77777777" w:rsidR="00D029E2" w:rsidRPr="00FB3CC3" w:rsidRDefault="00FE4BEF">
      <w:pPr>
        <w:spacing w:before="9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7A2A5852">
          <v:group id="_x0000_s1040" style="position:absolute;left:0;text-align:left;margin-left:60.8pt;margin-top:4.15pt;width:3.5pt;height:3.5pt;z-index:-251634176;mso-position-horizontal-relative:page" coordorigin="1216,83" coordsize="70,70">
            <v:shape id="_x0000_s1041" style="position:absolute;left:1216;top:83;width:70;height:70" coordorigin="1216,83" coordsize="70,70" path="m1286,118r-2,-11l1271,90r-20,-7l1240,84r-17,13l1216,118r1,10l1230,146r21,7l1261,151r18,-12l1286,118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b/>
          <w:w w:val="93"/>
          <w:sz w:val="22"/>
          <w:szCs w:val="22"/>
        </w:rPr>
        <w:t>NHS</w:t>
      </w:r>
      <w:r w:rsidRPr="00FB3CC3">
        <w:rPr>
          <w:rFonts w:asciiTheme="minorHAnsi" w:eastAsia="Palatino Linotype" w:hAnsiTheme="minorHAnsi" w:cstheme="minorHAnsi"/>
          <w:b/>
          <w:spacing w:val="4"/>
          <w:w w:val="9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08"/>
          <w:sz w:val="22"/>
          <w:szCs w:val="22"/>
        </w:rPr>
        <w:t>Education</w:t>
      </w:r>
      <w:r w:rsidRPr="00FB3CC3">
        <w:rPr>
          <w:rFonts w:asciiTheme="minorHAnsi" w:eastAsia="Palatino Linotype" w:hAnsiTheme="minorHAnsi" w:cstheme="minorHAnsi"/>
          <w:b/>
          <w:spacing w:val="-3"/>
          <w:w w:val="10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for</w:t>
      </w:r>
      <w:r w:rsidRPr="00FB3CC3">
        <w:rPr>
          <w:rFonts w:asciiTheme="minorHAnsi" w:eastAsia="Palatino Linotype" w:hAnsiTheme="minorHAnsi" w:cstheme="minorHAnsi"/>
          <w:b/>
          <w:spacing w:val="24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08"/>
          <w:sz w:val="22"/>
          <w:szCs w:val="22"/>
        </w:rPr>
        <w:t>Scotland</w:t>
      </w:r>
      <w:r w:rsidRPr="00FB3CC3">
        <w:rPr>
          <w:rFonts w:asciiTheme="minorHAnsi" w:eastAsia="Palatino Linotype" w:hAnsiTheme="minorHAnsi" w:cstheme="minorHAnsi"/>
          <w:b/>
          <w:spacing w:val="-3"/>
          <w:w w:val="10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(NES)</w:t>
      </w:r>
    </w:p>
    <w:p w14:paraId="2A14E9F3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Scottish</w:t>
      </w:r>
      <w:r w:rsidRPr="00FB3CC3">
        <w:rPr>
          <w:rFonts w:asciiTheme="minorHAnsi" w:eastAsia="Palatino Linotype" w:hAnsiTheme="minorHAnsi" w:cstheme="minorHAnsi"/>
          <w:spacing w:val="38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6"/>
          <w:position w:val="1"/>
          <w:sz w:val="22"/>
          <w:szCs w:val="22"/>
        </w:rPr>
        <w:t>enquiries</w:t>
      </w:r>
    </w:p>
    <w:p w14:paraId="7F5FC9B8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Address:</w:t>
      </w:r>
      <w:r w:rsidRPr="00FB3CC3">
        <w:rPr>
          <w:rFonts w:asciiTheme="minorHAnsi" w:eastAsia="Palatino Linotype" w:hAnsiTheme="minorHAnsi" w:cstheme="minorHAnsi"/>
          <w:spacing w:val="1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Westport</w:t>
      </w:r>
      <w:r w:rsidRPr="00FB3CC3">
        <w:rPr>
          <w:rFonts w:asciiTheme="minorHAnsi" w:eastAsia="Palatino Linotype" w:hAnsiTheme="minorHAnsi" w:cstheme="minorHAnsi"/>
          <w:spacing w:val="30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102,</w:t>
      </w:r>
      <w:r w:rsidRPr="00FB3CC3">
        <w:rPr>
          <w:rFonts w:asciiTheme="minorHAnsi" w:eastAsia="Palatino Linotype" w:hAnsiTheme="minorHAnsi" w:cstheme="minorHAnsi"/>
          <w:spacing w:val="3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West</w:t>
      </w:r>
      <w:r w:rsidRPr="00FB3CC3">
        <w:rPr>
          <w:rFonts w:asciiTheme="minorHAnsi" w:eastAsia="Palatino Linotype" w:hAnsiTheme="minorHAnsi" w:cstheme="minorHAnsi"/>
          <w:spacing w:val="1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Port,</w:t>
      </w:r>
      <w:r w:rsidRPr="00FB3CC3">
        <w:rPr>
          <w:rFonts w:asciiTheme="minorHAnsi" w:eastAsia="Palatino Linotype" w:hAnsiTheme="minorHAnsi" w:cstheme="minorHAnsi"/>
          <w:spacing w:val="17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Edinburgh</w:t>
      </w:r>
      <w:r w:rsidRPr="00FB3CC3">
        <w:rPr>
          <w:rFonts w:asciiTheme="minorHAnsi" w:eastAsia="Palatino Linotype" w:hAnsiTheme="minorHAnsi" w:cstheme="minorHAnsi"/>
          <w:spacing w:val="10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EH3</w:t>
      </w:r>
      <w:r w:rsidRPr="00FB3CC3">
        <w:rPr>
          <w:rFonts w:asciiTheme="minorHAnsi" w:eastAsia="Palatino Linotype" w:hAnsiTheme="minorHAnsi" w:cstheme="minorHAnsi"/>
          <w:spacing w:val="-1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9DN</w:t>
      </w:r>
    </w:p>
    <w:p w14:paraId="18CA9743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Tel:</w:t>
      </w:r>
      <w:r w:rsidRPr="00FB3CC3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0131 </w:t>
      </w:r>
      <w:r w:rsidRPr="00FB3CC3">
        <w:rPr>
          <w:rFonts w:asciiTheme="minorHAnsi" w:eastAsia="Palatino Linotype" w:hAnsiTheme="minorHAnsi" w:cstheme="minorHAnsi"/>
          <w:spacing w:val="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4"/>
          <w:position w:val="1"/>
          <w:sz w:val="22"/>
          <w:szCs w:val="22"/>
        </w:rPr>
        <w:t>6563200</w:t>
      </w:r>
    </w:p>
    <w:p w14:paraId="2F19A781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Email:</w:t>
      </w:r>
      <w:r w:rsidRPr="00FB3CC3">
        <w:rPr>
          <w:rFonts w:asciiTheme="minorHAnsi" w:eastAsia="Palatino Linotype" w:hAnsiTheme="minorHAnsi" w:cstheme="minorHAnsi"/>
          <w:spacing w:val="-4"/>
          <w:position w:val="1"/>
          <w:sz w:val="22"/>
          <w:szCs w:val="22"/>
        </w:rPr>
        <w:t xml:space="preserve"> </w:t>
      </w:r>
      <w:hyperlink r:id="rId19">
        <w:r w:rsidRPr="00FB3CC3">
          <w:rPr>
            <w:rFonts w:asciiTheme="minorHAnsi" w:eastAsia="Palatino Linotype" w:hAnsiTheme="minorHAnsi" w:cstheme="minorHAnsi"/>
            <w:w w:val="108"/>
            <w:position w:val="1"/>
            <w:sz w:val="22"/>
            <w:szCs w:val="22"/>
          </w:rPr>
          <w:t>enquiries@nes.scot.nhs.uk</w:t>
        </w:r>
      </w:hyperlink>
    </w:p>
    <w:p w14:paraId="063BC241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Website:</w:t>
      </w:r>
      <w:r w:rsidRPr="00FB3CC3">
        <w:rPr>
          <w:rFonts w:asciiTheme="minorHAnsi" w:eastAsia="Palatino Linotype" w:hAnsiTheme="minorHAnsi" w:cstheme="minorHAnsi"/>
          <w:spacing w:val="3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pacing w:val="-42"/>
          <w:position w:val="1"/>
          <w:sz w:val="22"/>
          <w:szCs w:val="22"/>
        </w:rPr>
        <w:t xml:space="preserve"> </w:t>
      </w:r>
      <w:hyperlink r:id="rId20">
        <w:r w:rsidRPr="00FB3CC3">
          <w:rPr>
            <w:rFonts w:asciiTheme="minorHAnsi" w:eastAsia="Palatino Linotype" w:hAnsiTheme="minorHAnsi" w:cstheme="minorHAnsi"/>
            <w:w w:val="103"/>
            <w:position w:val="1"/>
            <w:sz w:val="22"/>
            <w:szCs w:val="22"/>
            <w:u w:val="single" w:color="068DB8"/>
          </w:rPr>
          <w:t>www.nes.scot.nhs.uk</w:t>
        </w:r>
      </w:hyperlink>
    </w:p>
    <w:p w14:paraId="3D97E88B" w14:textId="77777777" w:rsidR="00D029E2" w:rsidRPr="00FB3CC3" w:rsidRDefault="00D029E2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07C0E76E" w14:textId="77777777" w:rsidR="00D029E2" w:rsidRPr="00FB3CC3" w:rsidRDefault="00FE4BEF">
      <w:pPr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458B3507">
          <v:group id="_x0000_s1038" style="position:absolute;left:0;text-align:left;margin-left:60.8pt;margin-top:3.7pt;width:3.5pt;height:3.5pt;z-index:-251633152;mso-position-horizontal-relative:page" coordorigin="1216,74" coordsize="70,70">
            <v:shape id="_x0000_s1039" style="position:absolute;left:1216;top:74;width:70;height:70" coordorigin="1216,74" coordsize="70,70" path="m1286,109r-2,-11l1271,81r-20,-7l1240,75r-17,13l1216,109r1,10l1230,137r21,7l1261,142r18,-12l1286,109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b/>
          <w:w w:val="107"/>
          <w:sz w:val="22"/>
          <w:szCs w:val="22"/>
        </w:rPr>
        <w:t>Association</w:t>
      </w:r>
      <w:r w:rsidRPr="00FB3CC3">
        <w:rPr>
          <w:rFonts w:asciiTheme="minorHAnsi" w:eastAsia="Palatino Linotype" w:hAnsiTheme="minorHAnsi" w:cstheme="minorHAnsi"/>
          <w:b/>
          <w:spacing w:val="-2"/>
          <w:w w:val="107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of</w:t>
      </w:r>
      <w:r w:rsidRPr="00FB3CC3">
        <w:rPr>
          <w:rFonts w:asciiTheme="minorHAnsi" w:eastAsia="Palatino Linotype" w:hAnsiTheme="minorHAnsi" w:cstheme="minorHAnsi"/>
          <w:b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Medical</w:t>
      </w:r>
      <w:r w:rsidRPr="00FB3CC3">
        <w:rPr>
          <w:rFonts w:asciiTheme="minorHAnsi" w:eastAsia="Palatino Linotype" w:hAnsiTheme="minorHAnsi" w:cstheme="minorHAnsi"/>
          <w:b/>
          <w:spacing w:val="2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10"/>
          <w:sz w:val="22"/>
          <w:szCs w:val="22"/>
        </w:rPr>
        <w:t>Secretaries,</w:t>
      </w:r>
      <w:r w:rsidRPr="00FB3CC3">
        <w:rPr>
          <w:rFonts w:asciiTheme="minorHAnsi" w:eastAsia="Palatino Linotype" w:hAnsiTheme="minorHAnsi" w:cstheme="minorHAnsi"/>
          <w:b/>
          <w:spacing w:val="25"/>
          <w:w w:val="1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10"/>
          <w:sz w:val="22"/>
          <w:szCs w:val="22"/>
        </w:rPr>
        <w:t>Practice</w:t>
      </w:r>
      <w:r w:rsidRPr="00FB3CC3">
        <w:rPr>
          <w:rFonts w:asciiTheme="minorHAnsi" w:eastAsia="Palatino Linotype" w:hAnsiTheme="minorHAnsi" w:cstheme="minorHAnsi"/>
          <w:b/>
          <w:spacing w:val="16"/>
          <w:w w:val="1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10"/>
          <w:sz w:val="22"/>
          <w:szCs w:val="22"/>
        </w:rPr>
        <w:t>Managers,</w:t>
      </w:r>
      <w:r w:rsidRPr="00FB3CC3">
        <w:rPr>
          <w:rFonts w:asciiTheme="minorHAnsi" w:eastAsia="Palatino Linotype" w:hAnsiTheme="minorHAnsi" w:cstheme="minorHAnsi"/>
          <w:b/>
          <w:spacing w:val="-12"/>
          <w:w w:val="1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10"/>
          <w:sz w:val="22"/>
          <w:szCs w:val="22"/>
        </w:rPr>
        <w:t>Administrators</w:t>
      </w:r>
      <w:r w:rsidRPr="00FB3CC3">
        <w:rPr>
          <w:rFonts w:asciiTheme="minorHAnsi" w:eastAsia="Palatino Linotype" w:hAnsiTheme="minorHAnsi" w:cstheme="minorHAnsi"/>
          <w:b/>
          <w:spacing w:val="-16"/>
          <w:w w:val="11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b/>
          <w:spacing w:val="3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09"/>
          <w:sz w:val="22"/>
          <w:szCs w:val="22"/>
        </w:rPr>
        <w:t>Receptionists</w:t>
      </w:r>
      <w:r w:rsidRPr="00FB3CC3">
        <w:rPr>
          <w:rFonts w:asciiTheme="minorHAnsi" w:eastAsia="Palatino Linotype" w:hAnsiTheme="minorHAnsi" w:cstheme="minorHAnsi"/>
          <w:b/>
          <w:spacing w:val="-3"/>
          <w:w w:val="10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(AMSPAR)</w:t>
      </w:r>
    </w:p>
    <w:p w14:paraId="0E7B0CA7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Tel:</w:t>
      </w:r>
      <w:r w:rsidRPr="00FB3CC3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020</w:t>
      </w:r>
      <w:r w:rsidRPr="00FB3CC3">
        <w:rPr>
          <w:rFonts w:asciiTheme="minorHAnsi" w:eastAsia="Palatino Linotype" w:hAnsiTheme="minorHAnsi" w:cstheme="minorHAnsi"/>
          <w:spacing w:val="3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7387 </w:t>
      </w:r>
      <w:r w:rsidRPr="00FB3CC3">
        <w:rPr>
          <w:rFonts w:asciiTheme="minorHAnsi" w:eastAsia="Palatino Linotype" w:hAnsiTheme="minorHAnsi" w:cstheme="minorHAnsi"/>
          <w:spacing w:val="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4"/>
          <w:position w:val="1"/>
          <w:sz w:val="22"/>
          <w:szCs w:val="22"/>
        </w:rPr>
        <w:t>6005</w:t>
      </w:r>
    </w:p>
    <w:p w14:paraId="21A12428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Email:</w:t>
      </w:r>
      <w:r w:rsidRPr="00FB3CC3">
        <w:rPr>
          <w:rFonts w:asciiTheme="minorHAnsi" w:eastAsia="Palatino Linotype" w:hAnsiTheme="minorHAnsi" w:cstheme="minorHAnsi"/>
          <w:spacing w:val="-4"/>
          <w:position w:val="1"/>
          <w:sz w:val="22"/>
          <w:szCs w:val="22"/>
        </w:rPr>
        <w:t xml:space="preserve"> </w:t>
      </w:r>
      <w:hyperlink r:id="rId21">
        <w:r w:rsidRPr="00FB3CC3">
          <w:rPr>
            <w:rFonts w:asciiTheme="minorHAnsi" w:eastAsia="Palatino Linotype" w:hAnsiTheme="minorHAnsi" w:cstheme="minorHAnsi"/>
            <w:w w:val="108"/>
            <w:position w:val="1"/>
            <w:sz w:val="22"/>
            <w:szCs w:val="22"/>
          </w:rPr>
          <w:t>info@amspar.com</w:t>
        </w:r>
      </w:hyperlink>
    </w:p>
    <w:p w14:paraId="3DF4E2EE" w14:textId="77777777" w:rsidR="00D029E2" w:rsidRPr="00FB3CC3" w:rsidRDefault="00FE4BEF">
      <w:pPr>
        <w:spacing w:line="18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t>Website:</w:t>
      </w:r>
      <w:r w:rsidRPr="00FB3CC3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pacing w:val="-42"/>
          <w:sz w:val="22"/>
          <w:szCs w:val="22"/>
        </w:rPr>
        <w:t xml:space="preserve"> </w:t>
      </w:r>
      <w:hyperlink r:id="rId22">
        <w:r w:rsidRPr="00FB3CC3">
          <w:rPr>
            <w:rFonts w:asciiTheme="minorHAnsi" w:eastAsia="Palatino Linotype" w:hAnsiTheme="minorHAnsi" w:cstheme="minorHAnsi"/>
            <w:w w:val="103"/>
            <w:sz w:val="22"/>
            <w:szCs w:val="22"/>
            <w:u w:val="thick" w:color="068DB8"/>
          </w:rPr>
          <w:t>www.amspar.com</w:t>
        </w:r>
      </w:hyperlink>
    </w:p>
    <w:p w14:paraId="76B29A7A" w14:textId="77777777" w:rsidR="00D029E2" w:rsidRPr="00FB3CC3" w:rsidRDefault="00D029E2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3CDD283E" w14:textId="77777777" w:rsidR="00D029E2" w:rsidRPr="00FB3CC3" w:rsidRDefault="00FE4BEF">
      <w:pPr>
        <w:spacing w:before="9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087E3579">
          <v:group id="_x0000_s1036" style="position:absolute;left:0;text-align:left;margin-left:60.8pt;margin-top:4.15pt;width:3.5pt;height:3.5pt;z-index:-251632128;mso-position-horizontal-relative:page" coordorigin="1216,83" coordsize="70,70">
            <v:shape id="_x0000_s1037" style="position:absolute;left:1216;top:83;width:70;height:70" coordorigin="1216,83" coordsize="70,70" path="m1286,118r-2,-11l1271,90r-20,-7l1240,85r-17,12l1216,118r1,10l1230,146r21,7l1261,151r18,-12l1286,118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British</w:t>
      </w:r>
      <w:r w:rsidRPr="00FB3CC3">
        <w:rPr>
          <w:rFonts w:asciiTheme="minorHAnsi" w:eastAsia="Palatino Linotype" w:hAnsiTheme="minorHAnsi" w:cstheme="minorHAnsi"/>
          <w:b/>
          <w:spacing w:val="40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Society</w:t>
      </w:r>
      <w:r w:rsidRPr="00FB3CC3">
        <w:rPr>
          <w:rFonts w:asciiTheme="minorHAnsi" w:eastAsia="Palatino Linotype" w:hAnsiTheme="minorHAnsi" w:cstheme="minorHAnsi"/>
          <w:b/>
          <w:spacing w:val="4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of</w:t>
      </w:r>
      <w:r w:rsidRPr="00FB3CC3">
        <w:rPr>
          <w:rFonts w:asciiTheme="minorHAnsi" w:eastAsia="Palatino Linotype" w:hAnsiTheme="minorHAnsi" w:cstheme="minorHAnsi"/>
          <w:b/>
          <w:spacing w:val="1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Medical</w:t>
      </w:r>
      <w:r w:rsidRPr="00FB3CC3">
        <w:rPr>
          <w:rFonts w:asciiTheme="minorHAnsi" w:eastAsia="Palatino Linotype" w:hAnsiTheme="minorHAnsi" w:cstheme="minorHAnsi"/>
          <w:b/>
          <w:spacing w:val="28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13"/>
          <w:sz w:val="22"/>
          <w:szCs w:val="22"/>
        </w:rPr>
        <w:t>Secretaries</w:t>
      </w:r>
      <w:r w:rsidRPr="00FB3CC3">
        <w:rPr>
          <w:rFonts w:asciiTheme="minorHAnsi" w:eastAsia="Palatino Linotype" w:hAnsiTheme="minorHAnsi" w:cstheme="minorHAnsi"/>
          <w:b/>
          <w:spacing w:val="-5"/>
          <w:w w:val="11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and</w:t>
      </w:r>
      <w:r w:rsidRPr="00FB3CC3">
        <w:rPr>
          <w:rFonts w:asciiTheme="minorHAnsi" w:eastAsia="Palatino Linotype" w:hAnsiTheme="minorHAnsi" w:cstheme="minorHAnsi"/>
          <w:b/>
          <w:spacing w:val="3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09"/>
          <w:sz w:val="22"/>
          <w:szCs w:val="22"/>
        </w:rPr>
        <w:t>Administrators</w:t>
      </w:r>
      <w:r w:rsidRPr="00FB3CC3">
        <w:rPr>
          <w:rFonts w:asciiTheme="minorHAnsi" w:eastAsia="Palatino Linotype" w:hAnsiTheme="minorHAnsi" w:cstheme="minorHAnsi"/>
          <w:b/>
          <w:spacing w:val="-3"/>
          <w:w w:val="109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(BSMSA)</w:t>
      </w:r>
    </w:p>
    <w:p w14:paraId="0B5D97FC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Address:</w:t>
      </w:r>
      <w:r w:rsidRPr="00FB3CC3">
        <w:rPr>
          <w:rFonts w:asciiTheme="minorHAnsi" w:eastAsia="Palatino Linotype" w:hAnsiTheme="minorHAnsi" w:cstheme="minorHAnsi"/>
          <w:spacing w:val="15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132</w:t>
      </w:r>
      <w:r w:rsidRPr="00FB3CC3">
        <w:rPr>
          <w:rFonts w:asciiTheme="minorHAnsi" w:eastAsia="Palatino Linotype" w:hAnsiTheme="minorHAnsi" w:cstheme="minorHAnsi"/>
          <w:spacing w:val="3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Mayfield</w:t>
      </w:r>
      <w:r w:rsidRPr="00FB3CC3">
        <w:rPr>
          <w:rFonts w:asciiTheme="minorHAnsi" w:eastAsia="Palatino Linotype" w:hAnsiTheme="minorHAnsi" w:cstheme="minorHAnsi"/>
          <w:spacing w:val="-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Road,</w:t>
      </w:r>
      <w:r w:rsidRPr="00FB3CC3">
        <w:rPr>
          <w:rFonts w:asciiTheme="minorHAnsi" w:eastAsia="Palatino Linotype" w:hAnsiTheme="minorHAnsi" w:cstheme="minorHAnsi"/>
          <w:spacing w:val="10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Edinburgh</w:t>
      </w:r>
      <w:r w:rsidRPr="00FB3CC3">
        <w:rPr>
          <w:rFonts w:asciiTheme="minorHAnsi" w:eastAsia="Palatino Linotype" w:hAnsiTheme="minorHAnsi" w:cstheme="minorHAnsi"/>
          <w:spacing w:val="10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EH9</w:t>
      </w:r>
      <w:r w:rsidRPr="00FB3CC3">
        <w:rPr>
          <w:rFonts w:asciiTheme="minorHAnsi" w:eastAsia="Palatino Linotype" w:hAnsiTheme="minorHAnsi" w:cstheme="minorHAnsi"/>
          <w:spacing w:val="-1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3AH</w:t>
      </w:r>
    </w:p>
    <w:p w14:paraId="209C60A3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Tel:</w:t>
      </w:r>
      <w:r w:rsidRPr="00FB3CC3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0131 </w:t>
      </w:r>
      <w:r w:rsidRPr="00FB3CC3">
        <w:rPr>
          <w:rFonts w:asciiTheme="minorHAnsi" w:eastAsia="Palatino Linotype" w:hAnsiTheme="minorHAnsi" w:cstheme="minorHAnsi"/>
          <w:spacing w:val="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4"/>
          <w:position w:val="1"/>
          <w:sz w:val="22"/>
          <w:szCs w:val="22"/>
        </w:rPr>
        <w:t>4660682</w:t>
      </w:r>
    </w:p>
    <w:p w14:paraId="2A3408A2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  <w:sectPr w:rsidR="00D029E2" w:rsidRPr="00FB3CC3">
          <w:pgSz w:w="12240" w:h="15840"/>
          <w:pgMar w:top="1060" w:right="980" w:bottom="280" w:left="980" w:header="0" w:footer="420" w:gutter="0"/>
          <w:cols w:space="720"/>
        </w:sect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Email:</w:t>
      </w:r>
      <w:r w:rsidRPr="00FB3CC3">
        <w:rPr>
          <w:rFonts w:asciiTheme="minorHAnsi" w:eastAsia="Palatino Linotype" w:hAnsiTheme="minorHAnsi" w:cstheme="minorHAnsi"/>
          <w:spacing w:val="-4"/>
          <w:position w:val="1"/>
          <w:sz w:val="22"/>
          <w:szCs w:val="22"/>
        </w:rPr>
        <w:t xml:space="preserve"> </w:t>
      </w:r>
      <w:hyperlink r:id="rId23">
        <w:r w:rsidRPr="00FB3CC3">
          <w:rPr>
            <w:rFonts w:asciiTheme="minorHAnsi" w:eastAsia="Palatino Linotype" w:hAnsiTheme="minorHAnsi" w:cstheme="minorHAnsi"/>
            <w:w w:val="106"/>
            <w:position w:val="1"/>
            <w:sz w:val="22"/>
            <w:szCs w:val="22"/>
          </w:rPr>
          <w:t>training@bsmsa.org.uk</w:t>
        </w:r>
      </w:hyperlink>
    </w:p>
    <w:p w14:paraId="293C0A44" w14:textId="77777777" w:rsidR="00D029E2" w:rsidRPr="00FB3CC3" w:rsidRDefault="00FE4BEF">
      <w:pPr>
        <w:spacing w:before="55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sz w:val="22"/>
          <w:szCs w:val="22"/>
        </w:rPr>
        <w:lastRenderedPageBreak/>
        <w:t>Website:</w:t>
      </w:r>
      <w:r w:rsidRPr="00FB3CC3">
        <w:rPr>
          <w:rFonts w:asciiTheme="minorHAnsi" w:eastAsia="Palatino Linotype" w:hAnsiTheme="minorHAnsi" w:cstheme="minorHAnsi"/>
          <w:spacing w:val="33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pacing w:val="-42"/>
          <w:sz w:val="22"/>
          <w:szCs w:val="22"/>
        </w:rPr>
        <w:t xml:space="preserve"> </w:t>
      </w:r>
      <w:hyperlink r:id="rId24">
        <w:r w:rsidRPr="00FB3CC3">
          <w:rPr>
            <w:rFonts w:asciiTheme="minorHAnsi" w:eastAsia="Palatino Linotype" w:hAnsiTheme="minorHAnsi" w:cstheme="minorHAnsi"/>
            <w:w w:val="102"/>
            <w:sz w:val="22"/>
            <w:szCs w:val="22"/>
            <w:u w:val="single" w:color="068DB8"/>
          </w:rPr>
          <w:t>www.bsmsa.org.uk</w:t>
        </w:r>
      </w:hyperlink>
    </w:p>
    <w:p w14:paraId="7F629D41" w14:textId="77777777" w:rsidR="00D029E2" w:rsidRPr="00FB3CC3" w:rsidRDefault="00D029E2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0537BC8E" w14:textId="77777777" w:rsidR="00D029E2" w:rsidRPr="00FB3CC3" w:rsidRDefault="00FE4BEF">
      <w:pPr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6CD613F5">
          <v:group id="_x0000_s1034" style="position:absolute;left:0;text-align:left;margin-left:60.8pt;margin-top:3.7pt;width:3.5pt;height:3.5pt;z-index:-251631104;mso-position-horizontal-relative:page" coordorigin="1216,74" coordsize="70,70">
            <v:shape id="_x0000_s1035" style="position:absolute;left:1216;top:74;width:70;height:70" coordorigin="1216,74" coordsize="70,70" path="m1286,109r-2,-11l1271,81r-20,-7l1240,75r-17,13l1216,109r1,10l1230,137r21,7l1261,142r18,-12l1286,109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b/>
          <w:w w:val="111"/>
          <w:sz w:val="22"/>
          <w:szCs w:val="22"/>
        </w:rPr>
        <w:t>Careers</w:t>
      </w:r>
      <w:r w:rsidRPr="00FB3CC3">
        <w:rPr>
          <w:rFonts w:asciiTheme="minorHAnsi" w:eastAsia="Palatino Linotype" w:hAnsiTheme="minorHAnsi" w:cstheme="minorHAnsi"/>
          <w:b/>
          <w:spacing w:val="-4"/>
          <w:w w:val="11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Wales</w:t>
      </w:r>
      <w:r w:rsidRPr="00FB3CC3">
        <w:rPr>
          <w:rFonts w:asciiTheme="minorHAnsi" w:eastAsia="Palatino Linotype" w:hAnsiTheme="minorHAnsi" w:cstheme="minorHAnsi"/>
          <w:b/>
          <w:spacing w:val="3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-</w:t>
      </w:r>
      <w:r w:rsidRPr="00FB3CC3">
        <w:rPr>
          <w:rFonts w:asciiTheme="minorHAnsi" w:eastAsia="Palatino Linotype" w:hAnsiTheme="minorHAnsi" w:cstheme="minorHAnsi"/>
          <w:b/>
          <w:spacing w:val="-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sz w:val="22"/>
          <w:szCs w:val="22"/>
        </w:rPr>
        <w:t>Welsh</w:t>
      </w:r>
      <w:r w:rsidRPr="00FB3CC3">
        <w:rPr>
          <w:rFonts w:asciiTheme="minorHAnsi" w:eastAsia="Palatino Linotype" w:hAnsiTheme="minorHAnsi" w:cstheme="minorHAnsi"/>
          <w:b/>
          <w:spacing w:val="2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b/>
          <w:w w:val="107"/>
          <w:sz w:val="22"/>
          <w:szCs w:val="22"/>
        </w:rPr>
        <w:t>Apprenticeships</w:t>
      </w:r>
    </w:p>
    <w:p w14:paraId="46494377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Tel:</w:t>
      </w:r>
      <w:r w:rsidRPr="00FB3CC3">
        <w:rPr>
          <w:rFonts w:asciiTheme="minorHAnsi" w:eastAsia="Palatino Linotype" w:hAnsiTheme="minorHAnsi" w:cstheme="minorHAnsi"/>
          <w:spacing w:val="1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 xml:space="preserve">0800 </w:t>
      </w:r>
      <w:r w:rsidRPr="00FB3CC3">
        <w:rPr>
          <w:rFonts w:asciiTheme="minorHAnsi" w:eastAsia="Palatino Linotype" w:hAnsiTheme="minorHAnsi" w:cstheme="minorHAnsi"/>
          <w:spacing w:val="6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028</w:t>
      </w:r>
      <w:r w:rsidRPr="00FB3CC3">
        <w:rPr>
          <w:rFonts w:asciiTheme="minorHAnsi" w:eastAsia="Palatino Linotype" w:hAnsiTheme="minorHAnsi" w:cstheme="minorHAnsi"/>
          <w:spacing w:val="39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14"/>
          <w:position w:val="1"/>
          <w:sz w:val="22"/>
          <w:szCs w:val="22"/>
        </w:rPr>
        <w:t>4844</w:t>
      </w:r>
    </w:p>
    <w:p w14:paraId="03AE08B2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Website:</w:t>
      </w:r>
      <w:r w:rsidRPr="00FB3CC3">
        <w:rPr>
          <w:rFonts w:asciiTheme="minorHAnsi" w:eastAsia="Palatino Linotype" w:hAnsiTheme="minorHAnsi" w:cstheme="minorHAnsi"/>
          <w:spacing w:val="3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spacing w:val="-42"/>
          <w:position w:val="1"/>
          <w:sz w:val="22"/>
          <w:szCs w:val="22"/>
        </w:rPr>
        <w:t xml:space="preserve"> </w:t>
      </w:r>
      <w:hyperlink r:id="rId25">
        <w:r w:rsidRPr="00FB3CC3">
          <w:rPr>
            <w:rFonts w:asciiTheme="minorHAnsi" w:eastAsia="Palatino Linotype" w:hAnsiTheme="minorHAnsi" w:cstheme="minorHAnsi"/>
            <w:w w:val="108"/>
            <w:position w:val="1"/>
            <w:sz w:val="22"/>
            <w:szCs w:val="22"/>
            <w:u w:val="single" w:color="068DB8"/>
          </w:rPr>
          <w:t>ams.careerswales.com/</w:t>
        </w:r>
      </w:hyperlink>
    </w:p>
    <w:p w14:paraId="46904DAF" w14:textId="77777777" w:rsidR="00D029E2" w:rsidRPr="00FB3CC3" w:rsidRDefault="00D029E2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2901152E" w14:textId="77777777" w:rsidR="00D029E2" w:rsidRPr="00FB3CC3" w:rsidRDefault="00FE4BEF">
      <w:pPr>
        <w:ind w:left="180" w:right="8108"/>
        <w:jc w:val="center"/>
        <w:rPr>
          <w:rFonts w:asciiTheme="minorHAnsi" w:eastAsia="Gill Sans MT" w:hAnsiTheme="minorHAnsi" w:cstheme="minorHAnsi"/>
          <w:sz w:val="22"/>
          <w:szCs w:val="22"/>
        </w:rPr>
      </w:pPr>
      <w:r w:rsidRPr="00FB3CC3">
        <w:rPr>
          <w:rFonts w:asciiTheme="minorHAnsi" w:eastAsia="Gill Sans MT" w:hAnsiTheme="minorHAnsi" w:cstheme="minorHAnsi"/>
          <w:sz w:val="22"/>
          <w:szCs w:val="22"/>
        </w:rPr>
        <w:t xml:space="preserve">Related </w:t>
      </w:r>
      <w:r w:rsidRPr="00FB3CC3">
        <w:rPr>
          <w:rFonts w:asciiTheme="minorHAnsi" w:eastAsia="Gill Sans MT" w:hAnsiTheme="minorHAnsi" w:cstheme="minorHAnsi"/>
          <w:spacing w:val="2"/>
          <w:sz w:val="22"/>
          <w:szCs w:val="22"/>
        </w:rPr>
        <w:t xml:space="preserve"> </w:t>
      </w:r>
      <w:r w:rsidRPr="00FB3CC3">
        <w:rPr>
          <w:rFonts w:asciiTheme="minorHAnsi" w:eastAsia="Gill Sans MT" w:hAnsiTheme="minorHAnsi" w:cstheme="minorHAnsi"/>
          <w:w w:val="105"/>
          <w:sz w:val="22"/>
          <w:szCs w:val="22"/>
        </w:rPr>
        <w:t>Careers</w:t>
      </w:r>
    </w:p>
    <w:p w14:paraId="2996610D" w14:textId="77777777" w:rsidR="00D029E2" w:rsidRPr="00FB3CC3" w:rsidRDefault="00D029E2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0915F350" w14:textId="77777777" w:rsidR="00D029E2" w:rsidRPr="00FB3CC3" w:rsidRDefault="00FE4BEF">
      <w:pPr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6BC89643">
          <v:group id="_x0000_s1032" style="position:absolute;left:0;text-align:left;margin-left:60.8pt;margin-top:3.7pt;width:3.5pt;height:3.5pt;z-index:-251630080;mso-position-horizontal-relative:page" coordorigin="1216,74" coordsize="70,70">
            <v:shape id="_x0000_s1033" style="position:absolute;left:1216;top:74;width:70;height:70" coordorigin="1216,74" coordsize="70,70" path="m1286,109r-2,-11l1271,81r-20,-7l1240,75r-17,13l1216,109r1,10l1230,137r21,7l1261,142r18,-12l1286,109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sz w:val="22"/>
          <w:szCs w:val="22"/>
        </w:rPr>
        <w:t>Practice</w:t>
      </w:r>
      <w:r w:rsidRPr="00FB3CC3">
        <w:rPr>
          <w:rFonts w:asciiTheme="minorHAnsi" w:eastAsia="Palatino Linotype" w:hAnsiTheme="minorHAnsi" w:cstheme="minorHAnsi"/>
          <w:spacing w:val="32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4"/>
          <w:sz w:val="22"/>
          <w:szCs w:val="22"/>
        </w:rPr>
        <w:t>Manager</w:t>
      </w:r>
    </w:p>
    <w:p w14:paraId="2A23F165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093976B7">
          <v:group id="_x0000_s1030" style="position:absolute;left:0;text-align:left;margin-left:60.8pt;margin-top:2.15pt;width:3.5pt;height:3.5pt;z-index:-251629056;mso-position-horizontal-relative:page" coordorigin="1216,43" coordsize="70,70">
            <v:shape id="_x0000_s1031" style="position:absolute;left:1216;top:43;width:70;height:70" coordorigin="1216,43" coordsize="70,70" path="m1286,77r-2,-10l1271,50r-20,-7l1240,44r-17,13l1216,77r1,11l1230,105r21,7l1261,111r18,-13l1286,7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Health</w:t>
      </w:r>
      <w:r w:rsidRPr="00FB3CC3">
        <w:rPr>
          <w:rFonts w:asciiTheme="minorHAnsi" w:eastAsia="Palatino Linotype" w:hAnsiTheme="minorHAnsi" w:cstheme="minorHAnsi"/>
          <w:spacing w:val="1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Promotion</w:t>
      </w:r>
      <w:r w:rsidRPr="00FB3CC3">
        <w:rPr>
          <w:rFonts w:asciiTheme="minorHAnsi" w:eastAsia="Palatino Linotype" w:hAnsiTheme="minorHAnsi" w:cstheme="minorHAnsi"/>
          <w:spacing w:val="4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5"/>
          <w:position w:val="1"/>
          <w:sz w:val="22"/>
          <w:szCs w:val="22"/>
        </w:rPr>
        <w:t>Practitioner</w:t>
      </w:r>
    </w:p>
    <w:p w14:paraId="3FF08569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7C8BED05">
          <v:group id="_x0000_s1028" style="position:absolute;left:0;text-align:left;margin-left:60.8pt;margin-top:2.1pt;width:3.5pt;height:3.5pt;z-index:-251628032;mso-position-horizontal-relative:page" coordorigin="1216,42" coordsize="70,70">
            <v:shape id="_x0000_s1029" style="position:absolute;left:1216;top:42;width:70;height:70" coordorigin="1216,42" coordsize="70,70" path="m1286,77r-2,-10l1271,49r-20,-7l1240,44r-17,13l1216,77r1,11l1230,105r21,7l1261,111r18,-13l1286,7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Health</w:t>
      </w:r>
      <w:r w:rsidRPr="00FB3CC3">
        <w:rPr>
          <w:rFonts w:asciiTheme="minorHAnsi" w:eastAsia="Palatino Linotype" w:hAnsiTheme="minorHAnsi" w:cstheme="minorHAnsi"/>
          <w:spacing w:val="1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Service</w:t>
      </w:r>
      <w:r w:rsidRPr="00FB3CC3">
        <w:rPr>
          <w:rFonts w:asciiTheme="minorHAnsi" w:eastAsia="Palatino Linotype" w:hAnsiTheme="minorHAnsi" w:cstheme="minorHAnsi"/>
          <w:spacing w:val="24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4"/>
          <w:position w:val="1"/>
          <w:sz w:val="22"/>
          <w:szCs w:val="22"/>
        </w:rPr>
        <w:t>Manager</w:t>
      </w:r>
    </w:p>
    <w:p w14:paraId="093ADF32" w14:textId="77777777" w:rsidR="00D029E2" w:rsidRPr="00FB3CC3" w:rsidRDefault="00FE4BEF">
      <w:pPr>
        <w:spacing w:line="200" w:lineRule="exact"/>
        <w:ind w:left="445"/>
        <w:rPr>
          <w:rFonts w:asciiTheme="minorHAnsi" w:eastAsia="Palatino Linotype" w:hAnsiTheme="minorHAnsi" w:cstheme="minorHAnsi"/>
          <w:sz w:val="22"/>
          <w:szCs w:val="22"/>
        </w:rPr>
      </w:pPr>
      <w:r w:rsidRPr="00FB3CC3">
        <w:rPr>
          <w:rFonts w:asciiTheme="minorHAnsi" w:hAnsiTheme="minorHAnsi" w:cstheme="minorHAnsi"/>
          <w:sz w:val="22"/>
          <w:szCs w:val="22"/>
        </w:rPr>
        <w:pict w14:anchorId="1F10CEE8">
          <v:group id="_x0000_s1026" style="position:absolute;left:0;text-align:left;margin-left:60.8pt;margin-top:2.15pt;width:3.5pt;height:3.5pt;z-index:-251627008;mso-position-horizontal-relative:page" coordorigin="1216,43" coordsize="70,70">
            <v:shape id="_x0000_s1027" style="position:absolute;left:1216;top:43;width:70;height:70" coordorigin="1216,43" coordsize="70,70" path="m1286,77r-2,-10l1271,50r-20,-7l1240,44r-17,13l1216,77r1,11l1230,105r21,7l1261,111r18,-13l1286,77xe" fillcolor="black" stroked="f">
              <v:path arrowok="t"/>
            </v:shape>
            <w10:wrap anchorx="page"/>
          </v:group>
        </w:pic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Health</w:t>
      </w:r>
      <w:r w:rsidRPr="00FB3CC3">
        <w:rPr>
          <w:rFonts w:asciiTheme="minorHAnsi" w:eastAsia="Palatino Linotype" w:hAnsiTheme="minorHAnsi" w:cstheme="minorHAnsi"/>
          <w:spacing w:val="12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position w:val="1"/>
          <w:sz w:val="22"/>
          <w:szCs w:val="22"/>
        </w:rPr>
        <w:t>Records</w:t>
      </w:r>
      <w:r w:rsidRPr="00FB3CC3">
        <w:rPr>
          <w:rFonts w:asciiTheme="minorHAnsi" w:eastAsia="Palatino Linotype" w:hAnsiTheme="minorHAnsi" w:cstheme="minorHAnsi"/>
          <w:spacing w:val="33"/>
          <w:position w:val="1"/>
          <w:sz w:val="22"/>
          <w:szCs w:val="22"/>
        </w:rPr>
        <w:t xml:space="preserve"> </w:t>
      </w:r>
      <w:r w:rsidRPr="00FB3CC3">
        <w:rPr>
          <w:rFonts w:asciiTheme="minorHAnsi" w:eastAsia="Palatino Linotype" w:hAnsiTheme="minorHAnsi" w:cstheme="minorHAnsi"/>
          <w:w w:val="103"/>
          <w:position w:val="1"/>
          <w:sz w:val="22"/>
          <w:szCs w:val="22"/>
        </w:rPr>
        <w:t>Officer</w:t>
      </w:r>
    </w:p>
    <w:sectPr w:rsidR="00D029E2" w:rsidRPr="00FB3CC3">
      <w:pgSz w:w="12240" w:h="15840"/>
      <w:pgMar w:top="1000" w:right="980" w:bottom="280" w:left="980" w:header="0" w:footer="4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23FEC" w14:textId="77777777" w:rsidR="00FE4BEF" w:rsidRDefault="00FE4BEF">
      <w:r>
        <w:separator/>
      </w:r>
    </w:p>
  </w:endnote>
  <w:endnote w:type="continuationSeparator" w:id="0">
    <w:p w14:paraId="57456A69" w14:textId="77777777" w:rsidR="00FE4BEF" w:rsidRDefault="00FE4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16FF0" w14:textId="77777777" w:rsidR="00D029E2" w:rsidRDefault="00FE4BEF">
    <w:pPr>
      <w:spacing w:line="200" w:lineRule="exact"/>
    </w:pPr>
    <w:r>
      <w:pict w14:anchorId="171E898B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3pt;margin-top:760pt;width:71.45pt;height:11pt;z-index:-251659264;mso-position-horizontal-relative:page;mso-position-vertical-relative:page" filled="f" stroked="f">
          <v:textbox inset="0,0,0,0">
            <w:txbxContent>
              <w:p w14:paraId="58524C18" w14:textId="77777777" w:rsidR="00D029E2" w:rsidRDefault="00FE4BEF">
                <w:pPr>
                  <w:spacing w:line="200" w:lineRule="exact"/>
                  <w:ind w:left="20" w:right="-27"/>
                  <w:rPr>
                    <w:rFonts w:ascii="Palatino Linotype" w:eastAsia="Palatino Linotype" w:hAnsi="Palatino Linotype" w:cs="Palatino Linotype"/>
                    <w:sz w:val="18"/>
                    <w:szCs w:val="18"/>
                  </w:rPr>
                </w:pPr>
                <w:r>
                  <w:rPr>
                    <w:rFonts w:ascii="Palatino Linotype" w:eastAsia="Palatino Linotype" w:hAnsi="Palatino Linotype" w:cs="Palatino Linotype"/>
                    <w:position w:val="1"/>
                    <w:sz w:val="18"/>
                    <w:szCs w:val="18"/>
                  </w:rPr>
                  <w:t>©</w:t>
                </w:r>
                <w:r>
                  <w:rPr>
                    <w:rFonts w:ascii="Palatino Linotype" w:eastAsia="Palatino Linotype" w:hAnsi="Palatino Linotype" w:cs="Palatino Linotype"/>
                    <w:spacing w:val="17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Palatino Linotype" w:eastAsia="Palatino Linotype" w:hAnsi="Palatino Linotype" w:cs="Palatino Linotype"/>
                    <w:w w:val="88"/>
                    <w:position w:val="1"/>
                    <w:sz w:val="18"/>
                    <w:szCs w:val="18"/>
                  </w:rPr>
                  <w:t>CASCAID</w:t>
                </w:r>
                <w:r>
                  <w:rPr>
                    <w:rFonts w:ascii="Palatino Linotype" w:eastAsia="Palatino Linotype" w:hAnsi="Palatino Linotype" w:cs="Palatino Linotype"/>
                    <w:spacing w:val="6"/>
                    <w:w w:val="88"/>
                    <w:position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Palatino Linotype" w:eastAsia="Palatino Linotype" w:hAnsi="Palatino Linotype" w:cs="Palatino Linotype"/>
                    <w:w w:val="114"/>
                    <w:position w:val="1"/>
                    <w:sz w:val="18"/>
                    <w:szCs w:val="18"/>
                  </w:rPr>
                  <w:t>2016</w:t>
                </w:r>
              </w:p>
            </w:txbxContent>
          </v:textbox>
          <w10:wrap anchorx="page" anchory="page"/>
        </v:shape>
      </w:pict>
    </w:r>
    <w:r>
      <w:pict w14:anchorId="098F44E2">
        <v:shape id="_x0000_s2049" type="#_x0000_t202" style="position:absolute;margin-left:550.85pt;margin-top:760pt;width:9.15pt;height:11pt;z-index:-251658240;mso-position-horizontal-relative:page;mso-position-vertical-relative:page" filled="f" stroked="f">
          <v:textbox inset="0,0,0,0">
            <w:txbxContent>
              <w:p w14:paraId="33256E91" w14:textId="77777777" w:rsidR="00D029E2" w:rsidRDefault="00FE4BEF">
                <w:pPr>
                  <w:spacing w:line="200" w:lineRule="exact"/>
                  <w:ind w:left="40"/>
                  <w:rPr>
                    <w:rFonts w:ascii="Palatino Linotype" w:eastAsia="Palatino Linotype" w:hAnsi="Palatino Linotype" w:cs="Palatino Linotype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Palatino Linotype" w:eastAsia="Palatino Linotype" w:hAnsi="Palatino Linotype" w:cs="Palatino Linotype"/>
                    <w:w w:val="114"/>
                    <w:position w:val="1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57661" w14:textId="77777777" w:rsidR="00FE4BEF" w:rsidRDefault="00FE4BEF">
      <w:r>
        <w:separator/>
      </w:r>
    </w:p>
  </w:footnote>
  <w:footnote w:type="continuationSeparator" w:id="0">
    <w:p w14:paraId="704785D8" w14:textId="77777777" w:rsidR="00FE4BEF" w:rsidRDefault="00FE4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F40A6F"/>
    <w:multiLevelType w:val="multilevel"/>
    <w:tmpl w:val="10A4B11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9E2"/>
    <w:rsid w:val="00D029E2"/>
    <w:rsid w:val="00FB3CC3"/>
    <w:rsid w:val="00FE4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E556137"/>
  <w15:docId w15:val="{E279C695-B260-42E6-8C7F-90198AE2D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pprenticeships.org.uk" TargetMode="External"/><Relationship Id="rId13" Type="http://schemas.openxmlformats.org/officeDocument/2006/relationships/hyperlink" Target="mailto:wedsteam@wales.nhs.uk" TargetMode="External"/><Relationship Id="rId18" Type="http://schemas.openxmlformats.org/officeDocument/2006/relationships/hyperlink" Target="http://www.skillsforhealth.org.uk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mailto:info@amspar.com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nhscareers.nhs.uk" TargetMode="External"/><Relationship Id="rId17" Type="http://schemas.openxmlformats.org/officeDocument/2006/relationships/hyperlink" Target="mailto:office@skillsforhealth.org.uk" TargetMode="External"/><Relationship Id="rId25" Type="http://schemas.openxmlformats.org/officeDocument/2006/relationships/hyperlink" Target="http://ams.careerswales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tepintothenhs.nhs.uk" TargetMode="External"/><Relationship Id="rId20" Type="http://schemas.openxmlformats.org/officeDocument/2006/relationships/hyperlink" Target="http://www.nes.scot.nhs.u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ityandguilds.com" TargetMode="External"/><Relationship Id="rId24" Type="http://schemas.openxmlformats.org/officeDocument/2006/relationships/hyperlink" Target="http://www.bsmsa.org.u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jobs.nhs.uk" TargetMode="External"/><Relationship Id="rId23" Type="http://schemas.openxmlformats.org/officeDocument/2006/relationships/hyperlink" Target="mailto:training@bsmsa.org.uk" TargetMode="External"/><Relationship Id="rId10" Type="http://schemas.openxmlformats.org/officeDocument/2006/relationships/hyperlink" Target="http://www.myworldofwork.co.uk/modernapprenticeships" TargetMode="External"/><Relationship Id="rId19" Type="http://schemas.openxmlformats.org/officeDocument/2006/relationships/hyperlink" Target="mailto:enquiries@nes.scot.nhs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@skillsdevelopmentscotland.co.uk" TargetMode="External"/><Relationship Id="rId14" Type="http://schemas.openxmlformats.org/officeDocument/2006/relationships/hyperlink" Target="http://www.wales.nhs.uk/sitesplus/829/page/36090" TargetMode="External"/><Relationship Id="rId22" Type="http://schemas.openxmlformats.org/officeDocument/2006/relationships/hyperlink" Target="http://www.amspar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2040</Words>
  <Characters>11629</Characters>
  <Application>Microsoft Office Word</Application>
  <DocSecurity>0</DocSecurity>
  <Lines>96</Lines>
  <Paragraphs>27</Paragraphs>
  <ScaleCrop>false</ScaleCrop>
  <Company/>
  <LinksUpToDate>false</LinksUpToDate>
  <CharactersWithSpaces>13642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2021-06-05T07:59:00Z</dcterms:created>
  <dcterms:modified xsi:type="dcterms:W3CDTF">2021-06-05T08:04:00Z</dcterms:modified>
</cp:coreProperties>
</file>